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E8C05" w14:textId="77777777" w:rsidR="00E8024E" w:rsidRPr="000515AA" w:rsidRDefault="00E8024E" w:rsidP="00E8024E">
      <w:pPr>
        <w:rPr>
          <w:rFonts w:ascii="Arial" w:hAnsi="Arial" w:cs="Arial"/>
          <w:b/>
          <w:spacing w:val="20"/>
          <w:sz w:val="20"/>
          <w:szCs w:val="20"/>
        </w:rPr>
      </w:pPr>
      <w:r w:rsidRPr="001A1F98">
        <w:rPr>
          <w:rFonts w:ascii="Arial" w:hAnsi="Arial" w:cs="Arial"/>
          <w:bCs/>
          <w:i/>
          <w:iCs/>
          <w:sz w:val="20"/>
          <w:szCs w:val="20"/>
        </w:rPr>
        <w:t xml:space="preserve">Dokument składany </w:t>
      </w:r>
      <w:r>
        <w:rPr>
          <w:rFonts w:ascii="Arial" w:hAnsi="Arial" w:cs="Arial"/>
          <w:bCs/>
          <w:i/>
          <w:iCs/>
          <w:sz w:val="20"/>
          <w:szCs w:val="20"/>
        </w:rPr>
        <w:t>na wezwanie Zamawiającego</w:t>
      </w:r>
    </w:p>
    <w:p w14:paraId="324BE10D" w14:textId="12453534" w:rsidR="00552E30" w:rsidRPr="000515AA" w:rsidRDefault="00552E30" w:rsidP="00552E30">
      <w:pPr>
        <w:ind w:left="5664" w:firstLine="708"/>
        <w:jc w:val="right"/>
        <w:rPr>
          <w:rFonts w:ascii="Arial" w:hAnsi="Arial" w:cs="Arial"/>
          <w:bCs/>
          <w:sz w:val="20"/>
          <w:szCs w:val="20"/>
        </w:rPr>
      </w:pPr>
      <w:r w:rsidRPr="000515AA">
        <w:rPr>
          <w:rFonts w:ascii="Arial" w:hAnsi="Arial" w:cs="Arial"/>
          <w:bCs/>
          <w:sz w:val="20"/>
          <w:szCs w:val="20"/>
        </w:rPr>
        <w:t xml:space="preserve">Załącznik </w:t>
      </w:r>
      <w:proofErr w:type="gramStart"/>
      <w:r w:rsidRPr="000515AA">
        <w:rPr>
          <w:rFonts w:ascii="Arial" w:hAnsi="Arial" w:cs="Arial"/>
          <w:bCs/>
          <w:sz w:val="20"/>
          <w:szCs w:val="20"/>
        </w:rPr>
        <w:t xml:space="preserve">nr  </w:t>
      </w:r>
      <w:r w:rsidR="00127CFD">
        <w:rPr>
          <w:rFonts w:ascii="Arial" w:hAnsi="Arial" w:cs="Arial"/>
          <w:bCs/>
          <w:sz w:val="20"/>
          <w:szCs w:val="20"/>
        </w:rPr>
        <w:t>9</w:t>
      </w:r>
      <w:proofErr w:type="gramEnd"/>
      <w:r w:rsidRPr="000515AA">
        <w:rPr>
          <w:rFonts w:ascii="Arial" w:hAnsi="Arial" w:cs="Arial"/>
          <w:bCs/>
          <w:sz w:val="20"/>
          <w:szCs w:val="20"/>
        </w:rPr>
        <w:t xml:space="preserve"> do SWZ </w:t>
      </w:r>
    </w:p>
    <w:p w14:paraId="44C8DFF6" w14:textId="77777777" w:rsidR="00E8024E" w:rsidRDefault="00E8024E" w:rsidP="00552E30">
      <w:pPr>
        <w:pStyle w:val="Nagwek5"/>
        <w:numPr>
          <w:ilvl w:val="4"/>
          <w:numId w:val="0"/>
        </w:numPr>
        <w:tabs>
          <w:tab w:val="left" w:pos="0"/>
        </w:tabs>
        <w:spacing w:before="0"/>
        <w:jc w:val="center"/>
        <w:rPr>
          <w:rFonts w:ascii="Arial" w:hAnsi="Arial" w:cs="Arial"/>
          <w:i w:val="0"/>
          <w:sz w:val="20"/>
          <w:szCs w:val="20"/>
        </w:rPr>
      </w:pPr>
    </w:p>
    <w:p w14:paraId="25843517" w14:textId="23E935FD" w:rsidR="00552E30" w:rsidRPr="000515AA" w:rsidRDefault="00552E30" w:rsidP="00552E30">
      <w:pPr>
        <w:pStyle w:val="Nagwek5"/>
        <w:numPr>
          <w:ilvl w:val="4"/>
          <w:numId w:val="0"/>
        </w:numPr>
        <w:tabs>
          <w:tab w:val="left" w:pos="0"/>
        </w:tabs>
        <w:spacing w:before="0"/>
        <w:jc w:val="center"/>
        <w:rPr>
          <w:rFonts w:ascii="Arial" w:hAnsi="Arial" w:cs="Arial"/>
          <w:bCs w:val="0"/>
          <w:i w:val="0"/>
          <w:iCs w:val="0"/>
          <w:sz w:val="20"/>
          <w:szCs w:val="20"/>
        </w:rPr>
      </w:pPr>
      <w:r w:rsidRPr="000515AA">
        <w:rPr>
          <w:rFonts w:ascii="Arial" w:hAnsi="Arial" w:cs="Arial"/>
          <w:i w:val="0"/>
          <w:sz w:val="20"/>
          <w:szCs w:val="20"/>
        </w:rPr>
        <w:t>WYKAZ OSÓB,</w:t>
      </w:r>
    </w:p>
    <w:p w14:paraId="5BF569C1" w14:textId="77777777" w:rsidR="00552E30" w:rsidRPr="000515AA" w:rsidRDefault="00552E30" w:rsidP="00552E30">
      <w:pPr>
        <w:pStyle w:val="Nagwek5"/>
        <w:numPr>
          <w:ilvl w:val="4"/>
          <w:numId w:val="0"/>
        </w:numPr>
        <w:tabs>
          <w:tab w:val="left" w:pos="708"/>
          <w:tab w:val="left" w:pos="1008"/>
        </w:tabs>
        <w:spacing w:before="0"/>
        <w:ind w:left="1009" w:hanging="1009"/>
        <w:jc w:val="center"/>
        <w:rPr>
          <w:rFonts w:ascii="Arial" w:hAnsi="Arial" w:cs="Arial"/>
          <w:i w:val="0"/>
          <w:sz w:val="20"/>
          <w:szCs w:val="20"/>
        </w:rPr>
      </w:pPr>
      <w:r w:rsidRPr="000515AA">
        <w:rPr>
          <w:rFonts w:ascii="Arial" w:hAnsi="Arial" w:cs="Arial"/>
          <w:i w:val="0"/>
          <w:sz w:val="20"/>
          <w:szCs w:val="20"/>
        </w:rPr>
        <w:t>SKIEROWANYCH PRZEZ WYKONAWCĘ DO REALIZACJI ZAMÓWIENIA</w:t>
      </w:r>
    </w:p>
    <w:p w14:paraId="70E6F182" w14:textId="77777777" w:rsidR="00552E30" w:rsidRPr="000515AA" w:rsidRDefault="00552E30" w:rsidP="00552E30"/>
    <w:p w14:paraId="4C5AA7D3" w14:textId="39A3E4BB" w:rsidR="00C13952" w:rsidRDefault="00C90715" w:rsidP="00C13952">
      <w:pPr>
        <w:shd w:val="clear" w:color="auto" w:fill="FFFFFF"/>
        <w:spacing w:line="276" w:lineRule="auto"/>
        <w:ind w:left="1560" w:hanging="1560"/>
        <w:jc w:val="both"/>
        <w:rPr>
          <w:rFonts w:ascii="Arial" w:hAnsi="Arial" w:cs="Arial"/>
          <w:sz w:val="20"/>
          <w:szCs w:val="20"/>
        </w:rPr>
      </w:pPr>
      <w:r w:rsidRPr="000515AA">
        <w:rPr>
          <w:rFonts w:ascii="Arial" w:hAnsi="Arial" w:cs="Arial"/>
          <w:sz w:val="20"/>
          <w:szCs w:val="20"/>
        </w:rPr>
        <w:t>Nazwa zadania:</w:t>
      </w:r>
      <w:r>
        <w:rPr>
          <w:rFonts w:ascii="Arial" w:hAnsi="Arial" w:cs="Arial"/>
          <w:sz w:val="20"/>
          <w:szCs w:val="20"/>
        </w:rPr>
        <w:t xml:space="preserve"> </w:t>
      </w:r>
      <w:bookmarkStart w:id="0" w:name="_Hlk198537241"/>
      <w:bookmarkStart w:id="1" w:name="_Hlk195191768"/>
      <w:r w:rsidR="00C13952" w:rsidRPr="0005460F">
        <w:rPr>
          <w:rFonts w:ascii="Arial" w:hAnsi="Arial" w:cs="Arial"/>
          <w:b/>
          <w:bCs/>
          <w:sz w:val="20"/>
          <w:szCs w:val="20"/>
        </w:rPr>
        <w:t>Opracowanie dokumentacji projektowo-kosztorysowej dla zadania pn.:</w:t>
      </w:r>
      <w:r w:rsidR="00C13952">
        <w:rPr>
          <w:rFonts w:ascii="Arial" w:hAnsi="Arial" w:cs="Arial"/>
          <w:b/>
          <w:bCs/>
          <w:sz w:val="20"/>
          <w:szCs w:val="20"/>
        </w:rPr>
        <w:t xml:space="preserve"> </w:t>
      </w:r>
      <w:r w:rsidR="00C13952" w:rsidRPr="0005460F">
        <w:rPr>
          <w:rFonts w:ascii="Arial" w:hAnsi="Arial" w:cs="Arial"/>
          <w:b/>
          <w:bCs/>
          <w:sz w:val="20"/>
          <w:szCs w:val="20"/>
        </w:rPr>
        <w:t xml:space="preserve">Rozbudowa drogi powiatowej nr 2006K Szarów </w:t>
      </w:r>
      <w:r w:rsidR="00C13952">
        <w:rPr>
          <w:rFonts w:ascii="Arial" w:hAnsi="Arial" w:cs="Arial"/>
          <w:b/>
          <w:bCs/>
          <w:sz w:val="20"/>
          <w:szCs w:val="20"/>
        </w:rPr>
        <w:t>-</w:t>
      </w:r>
      <w:r w:rsidR="00C13952" w:rsidRPr="0005460F">
        <w:rPr>
          <w:rFonts w:ascii="Arial" w:hAnsi="Arial" w:cs="Arial"/>
          <w:b/>
          <w:bCs/>
          <w:sz w:val="20"/>
          <w:szCs w:val="20"/>
        </w:rPr>
        <w:t xml:space="preserve"> Kłaj </w:t>
      </w:r>
      <w:r w:rsidR="00C13952">
        <w:rPr>
          <w:rFonts w:ascii="Arial" w:hAnsi="Arial" w:cs="Arial"/>
          <w:b/>
          <w:bCs/>
          <w:sz w:val="20"/>
          <w:szCs w:val="20"/>
        </w:rPr>
        <w:t>-</w:t>
      </w:r>
      <w:r w:rsidR="00C13952" w:rsidRPr="0005460F">
        <w:rPr>
          <w:rFonts w:ascii="Arial" w:hAnsi="Arial" w:cs="Arial"/>
          <w:b/>
          <w:bCs/>
          <w:sz w:val="20"/>
          <w:szCs w:val="20"/>
        </w:rPr>
        <w:t xml:space="preserve"> Proszówki w miejscowości Damienice</w:t>
      </w:r>
      <w:r w:rsidR="00C13952">
        <w:rPr>
          <w:rFonts w:ascii="Arial" w:hAnsi="Arial" w:cs="Arial"/>
          <w:sz w:val="20"/>
          <w:szCs w:val="20"/>
        </w:rPr>
        <w:t>.</w:t>
      </w:r>
    </w:p>
    <w:bookmarkEnd w:id="0"/>
    <w:bookmarkEnd w:id="1"/>
    <w:p w14:paraId="33DEB490" w14:textId="77777777" w:rsidR="00310BCD" w:rsidRDefault="00310BCD" w:rsidP="000845D8">
      <w:pPr>
        <w:spacing w:line="276" w:lineRule="auto"/>
        <w:ind w:left="1701" w:hanging="1701"/>
        <w:jc w:val="both"/>
        <w:rPr>
          <w:rFonts w:ascii="Arial" w:hAnsi="Arial" w:cs="Arial"/>
          <w:sz w:val="16"/>
          <w:szCs w:val="16"/>
        </w:rPr>
      </w:pPr>
    </w:p>
    <w:p w14:paraId="68CEB133" w14:textId="77777777" w:rsidR="00C13952" w:rsidRPr="00A73E9D" w:rsidRDefault="00C13952" w:rsidP="000845D8">
      <w:pPr>
        <w:spacing w:line="276" w:lineRule="auto"/>
        <w:ind w:left="1701" w:hanging="1701"/>
        <w:jc w:val="both"/>
        <w:rPr>
          <w:rFonts w:ascii="Arial" w:hAnsi="Arial" w:cs="Arial"/>
          <w:sz w:val="16"/>
          <w:szCs w:val="16"/>
        </w:rPr>
      </w:pPr>
    </w:p>
    <w:p w14:paraId="2113110E" w14:textId="77777777" w:rsidR="00552E30" w:rsidRPr="000515AA" w:rsidRDefault="00552E30" w:rsidP="00552E30">
      <w:pPr>
        <w:spacing w:line="480" w:lineRule="auto"/>
        <w:rPr>
          <w:rFonts w:ascii="Arial" w:hAnsi="Arial" w:cs="Arial"/>
          <w:bCs/>
          <w:sz w:val="20"/>
          <w:szCs w:val="20"/>
        </w:rPr>
      </w:pPr>
      <w:r w:rsidRPr="000515AA">
        <w:rPr>
          <w:rFonts w:ascii="Arial" w:hAnsi="Arial" w:cs="Arial"/>
          <w:bCs/>
          <w:sz w:val="20"/>
          <w:szCs w:val="20"/>
        </w:rPr>
        <w:t>Nazwa i adres Wykonawcy: .............................................................................................................................................................................</w:t>
      </w:r>
    </w:p>
    <w:p w14:paraId="738210C9" w14:textId="77777777" w:rsidR="00552E30" w:rsidRPr="000515AA" w:rsidRDefault="00552E30" w:rsidP="00552E30">
      <w:pPr>
        <w:rPr>
          <w:rFonts w:ascii="Arial" w:hAnsi="Arial" w:cs="Arial"/>
          <w:bCs/>
          <w:sz w:val="20"/>
          <w:szCs w:val="20"/>
        </w:rPr>
      </w:pPr>
      <w:r w:rsidRPr="000515AA">
        <w:rPr>
          <w:rFonts w:ascii="Arial" w:hAnsi="Arial" w:cs="Arial"/>
          <w:bCs/>
          <w:sz w:val="20"/>
          <w:szCs w:val="20"/>
        </w:rPr>
        <w:t>.............................................................................................................................................................................</w:t>
      </w:r>
    </w:p>
    <w:p w14:paraId="5FCAF2E4" w14:textId="77777777" w:rsidR="00552E30" w:rsidRPr="000515AA" w:rsidRDefault="00552E30" w:rsidP="00552E30">
      <w:pPr>
        <w:rPr>
          <w:rFonts w:ascii="Arial" w:hAnsi="Arial" w:cs="Arial"/>
          <w:i/>
          <w:sz w:val="20"/>
          <w:szCs w:val="20"/>
        </w:rPr>
      </w:pPr>
      <w:r w:rsidRPr="000515AA">
        <w:rPr>
          <w:rFonts w:ascii="Arial" w:hAnsi="Arial" w:cs="Arial"/>
          <w:sz w:val="20"/>
          <w:szCs w:val="20"/>
        </w:rPr>
        <w:t xml:space="preserve">  </w:t>
      </w:r>
      <w:r w:rsidRPr="000515AA">
        <w:rPr>
          <w:rFonts w:ascii="Arial" w:hAnsi="Arial" w:cs="Arial"/>
          <w:sz w:val="20"/>
          <w:szCs w:val="20"/>
        </w:rPr>
        <w:tab/>
      </w: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
        <w:gridCol w:w="917"/>
        <w:gridCol w:w="1276"/>
        <w:gridCol w:w="1559"/>
        <w:gridCol w:w="2977"/>
        <w:gridCol w:w="1134"/>
        <w:gridCol w:w="1275"/>
      </w:tblGrid>
      <w:tr w:rsidR="004E2217" w:rsidRPr="00517930" w14:paraId="50A55745" w14:textId="54AF4C8E" w:rsidTr="009C77B4">
        <w:trPr>
          <w:trHeight w:val="891"/>
        </w:trPr>
        <w:tc>
          <w:tcPr>
            <w:tcW w:w="426" w:type="dxa"/>
            <w:vMerge w:val="restart"/>
            <w:tcBorders>
              <w:top w:val="single" w:sz="4" w:space="0" w:color="auto"/>
              <w:left w:val="single" w:sz="4" w:space="0" w:color="auto"/>
              <w:right w:val="single" w:sz="4" w:space="0" w:color="auto"/>
            </w:tcBorders>
            <w:shd w:val="clear" w:color="auto" w:fill="FFFFFF"/>
            <w:vAlign w:val="center"/>
          </w:tcPr>
          <w:p w14:paraId="204B1CB2" w14:textId="63A34B1F" w:rsidR="004E2217" w:rsidRPr="00517930" w:rsidRDefault="004E2217" w:rsidP="00492111">
            <w:pPr>
              <w:jc w:val="center"/>
              <w:rPr>
                <w:rFonts w:ascii="Arial" w:hAnsi="Arial" w:cs="Arial"/>
                <w:b/>
                <w:sz w:val="18"/>
                <w:szCs w:val="18"/>
              </w:rPr>
            </w:pPr>
            <w:r w:rsidRPr="004427C8">
              <w:rPr>
                <w:rFonts w:ascii="Arial" w:hAnsi="Arial" w:cs="Arial"/>
                <w:b/>
                <w:sz w:val="14"/>
                <w:szCs w:val="14"/>
              </w:rPr>
              <w:t>Lp.</w:t>
            </w:r>
          </w:p>
        </w:tc>
        <w:tc>
          <w:tcPr>
            <w:tcW w:w="917" w:type="dxa"/>
            <w:vMerge w:val="restart"/>
            <w:tcBorders>
              <w:top w:val="single" w:sz="4" w:space="0" w:color="auto"/>
              <w:left w:val="single" w:sz="4" w:space="0" w:color="auto"/>
              <w:right w:val="single" w:sz="4" w:space="0" w:color="auto"/>
            </w:tcBorders>
            <w:shd w:val="clear" w:color="auto" w:fill="FFFFFF"/>
            <w:vAlign w:val="center"/>
          </w:tcPr>
          <w:p w14:paraId="7C98AAC8" w14:textId="3182E686" w:rsidR="004E2217" w:rsidRPr="00517930" w:rsidRDefault="004E2217" w:rsidP="00492111">
            <w:pPr>
              <w:jc w:val="center"/>
              <w:rPr>
                <w:rFonts w:ascii="Arial" w:hAnsi="Arial" w:cs="Arial"/>
                <w:b/>
                <w:sz w:val="18"/>
                <w:szCs w:val="18"/>
              </w:rPr>
            </w:pPr>
            <w:r w:rsidRPr="004427C8">
              <w:rPr>
                <w:rFonts w:ascii="Arial" w:hAnsi="Arial" w:cs="Arial"/>
                <w:b/>
                <w:sz w:val="14"/>
                <w:szCs w:val="14"/>
              </w:rPr>
              <w:t>Imię i</w:t>
            </w:r>
            <w:r>
              <w:rPr>
                <w:rFonts w:ascii="Arial" w:hAnsi="Arial" w:cs="Arial"/>
                <w:b/>
                <w:sz w:val="14"/>
                <w:szCs w:val="14"/>
              </w:rPr>
              <w:t> </w:t>
            </w:r>
            <w:r w:rsidRPr="004427C8">
              <w:rPr>
                <w:rFonts w:ascii="Arial" w:hAnsi="Arial" w:cs="Arial"/>
                <w:b/>
                <w:sz w:val="14"/>
                <w:szCs w:val="14"/>
              </w:rPr>
              <w:t>nazwisko osoby</w:t>
            </w:r>
          </w:p>
        </w:tc>
        <w:tc>
          <w:tcPr>
            <w:tcW w:w="1276" w:type="dxa"/>
            <w:vMerge w:val="restart"/>
            <w:tcBorders>
              <w:top w:val="single" w:sz="4" w:space="0" w:color="auto"/>
              <w:left w:val="single" w:sz="4" w:space="0" w:color="auto"/>
              <w:right w:val="single" w:sz="4" w:space="0" w:color="auto"/>
            </w:tcBorders>
            <w:shd w:val="clear" w:color="auto" w:fill="FFFFFF"/>
            <w:vAlign w:val="center"/>
          </w:tcPr>
          <w:p w14:paraId="018CE86A" w14:textId="77777777" w:rsidR="004E2217" w:rsidRPr="004427C8" w:rsidRDefault="004E2217" w:rsidP="008D306A">
            <w:pPr>
              <w:jc w:val="center"/>
              <w:rPr>
                <w:rFonts w:ascii="Arial" w:hAnsi="Arial" w:cs="Arial"/>
                <w:b/>
                <w:sz w:val="14"/>
                <w:szCs w:val="14"/>
              </w:rPr>
            </w:pPr>
            <w:r w:rsidRPr="004427C8">
              <w:rPr>
                <w:rFonts w:ascii="Arial" w:hAnsi="Arial" w:cs="Arial"/>
                <w:b/>
                <w:sz w:val="14"/>
                <w:szCs w:val="14"/>
              </w:rPr>
              <w:t>Zakres czynności</w:t>
            </w:r>
          </w:p>
          <w:p w14:paraId="15BCC9E8" w14:textId="77777777" w:rsidR="004E2217" w:rsidRPr="004427C8" w:rsidRDefault="004E2217" w:rsidP="008D306A">
            <w:pPr>
              <w:jc w:val="center"/>
              <w:rPr>
                <w:rFonts w:ascii="Arial" w:hAnsi="Arial" w:cs="Arial"/>
                <w:b/>
                <w:sz w:val="14"/>
                <w:szCs w:val="14"/>
              </w:rPr>
            </w:pPr>
            <w:r>
              <w:rPr>
                <w:rFonts w:ascii="Arial" w:hAnsi="Arial" w:cs="Arial"/>
                <w:b/>
                <w:sz w:val="14"/>
                <w:szCs w:val="14"/>
              </w:rPr>
              <w:t>w</w:t>
            </w:r>
            <w:r w:rsidRPr="004427C8">
              <w:rPr>
                <w:rFonts w:ascii="Arial" w:hAnsi="Arial" w:cs="Arial"/>
                <w:b/>
                <w:sz w:val="14"/>
                <w:szCs w:val="14"/>
              </w:rPr>
              <w:t>ykonywanych</w:t>
            </w:r>
            <w:r w:rsidRPr="004427C8">
              <w:rPr>
                <w:rFonts w:ascii="Arial" w:hAnsi="Arial" w:cs="Arial"/>
                <w:b/>
                <w:sz w:val="14"/>
                <w:szCs w:val="14"/>
              </w:rPr>
              <w:br/>
              <w:t>w ramach realizacji zamówienia,</w:t>
            </w:r>
          </w:p>
          <w:p w14:paraId="069A80E2" w14:textId="77777777" w:rsidR="004E2217" w:rsidRPr="004427C8" w:rsidRDefault="004E2217" w:rsidP="008D306A">
            <w:pPr>
              <w:jc w:val="center"/>
              <w:rPr>
                <w:rFonts w:ascii="Arial" w:hAnsi="Arial" w:cs="Arial"/>
                <w:b/>
                <w:sz w:val="14"/>
                <w:szCs w:val="14"/>
              </w:rPr>
            </w:pPr>
            <w:r w:rsidRPr="004427C8">
              <w:rPr>
                <w:rFonts w:ascii="Arial" w:hAnsi="Arial" w:cs="Arial"/>
                <w:b/>
                <w:sz w:val="14"/>
                <w:szCs w:val="14"/>
              </w:rPr>
              <w:t>na które składana</w:t>
            </w:r>
          </w:p>
          <w:p w14:paraId="704F1489" w14:textId="77777777" w:rsidR="004E2217" w:rsidRPr="004427C8" w:rsidRDefault="004E2217" w:rsidP="008D306A">
            <w:pPr>
              <w:jc w:val="center"/>
              <w:rPr>
                <w:rFonts w:ascii="Arial" w:hAnsi="Arial" w:cs="Arial"/>
                <w:b/>
                <w:sz w:val="14"/>
                <w:szCs w:val="14"/>
              </w:rPr>
            </w:pPr>
            <w:r w:rsidRPr="004427C8">
              <w:rPr>
                <w:rFonts w:ascii="Arial" w:hAnsi="Arial" w:cs="Arial"/>
                <w:b/>
                <w:sz w:val="14"/>
                <w:szCs w:val="14"/>
              </w:rPr>
              <w:t>jest oferta</w:t>
            </w:r>
          </w:p>
          <w:p w14:paraId="24D3B755" w14:textId="77777777" w:rsidR="004E2217" w:rsidRPr="004427C8" w:rsidRDefault="004E2217" w:rsidP="008D306A">
            <w:pPr>
              <w:jc w:val="center"/>
              <w:rPr>
                <w:rFonts w:ascii="Arial" w:hAnsi="Arial" w:cs="Arial"/>
                <w:b/>
                <w:sz w:val="14"/>
                <w:szCs w:val="14"/>
              </w:rPr>
            </w:pPr>
            <w:r w:rsidRPr="004427C8">
              <w:rPr>
                <w:rFonts w:ascii="Arial" w:hAnsi="Arial" w:cs="Arial"/>
                <w:b/>
                <w:sz w:val="14"/>
                <w:szCs w:val="14"/>
              </w:rPr>
              <w:t xml:space="preserve">(stanowisko, </w:t>
            </w:r>
          </w:p>
          <w:p w14:paraId="07DCBDDC" w14:textId="692CF4CB" w:rsidR="004E2217" w:rsidRPr="00A135D3" w:rsidRDefault="004E2217" w:rsidP="008D306A">
            <w:pPr>
              <w:jc w:val="center"/>
              <w:rPr>
                <w:rFonts w:ascii="Arial" w:hAnsi="Arial" w:cs="Arial"/>
                <w:b/>
                <w:sz w:val="14"/>
                <w:szCs w:val="14"/>
              </w:rPr>
            </w:pPr>
            <w:r w:rsidRPr="004427C8">
              <w:rPr>
                <w:rFonts w:ascii="Arial" w:hAnsi="Arial" w:cs="Arial"/>
                <w:b/>
                <w:sz w:val="14"/>
                <w:szCs w:val="14"/>
              </w:rPr>
              <w:t>na które wskazywana jest osoba)</w:t>
            </w:r>
          </w:p>
        </w:tc>
        <w:tc>
          <w:tcPr>
            <w:tcW w:w="4536"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E237F9" w14:textId="07C3E6F9" w:rsidR="004E2217" w:rsidRPr="00A135D3" w:rsidRDefault="004E2217" w:rsidP="008D306A">
            <w:pPr>
              <w:jc w:val="center"/>
              <w:rPr>
                <w:rFonts w:ascii="Arial" w:hAnsi="Arial" w:cs="Arial"/>
                <w:b/>
                <w:sz w:val="14"/>
                <w:szCs w:val="14"/>
                <w:u w:val="single"/>
              </w:rPr>
            </w:pPr>
            <w:r w:rsidRPr="00A135D3">
              <w:rPr>
                <w:rFonts w:ascii="Arial" w:hAnsi="Arial" w:cs="Arial"/>
                <w:b/>
                <w:sz w:val="14"/>
                <w:szCs w:val="14"/>
              </w:rPr>
              <w:t>Informacje na temat niezbędnych do wykonania zamówienia</w:t>
            </w:r>
            <w:r w:rsidRPr="00A135D3">
              <w:rPr>
                <w:rFonts w:ascii="Arial" w:hAnsi="Arial" w:cs="Arial"/>
                <w:b/>
                <w:sz w:val="14"/>
                <w:szCs w:val="14"/>
              </w:rPr>
              <w:br/>
              <w:t>kwalifikacji zawodowych, uprawnień, doświadczenia i</w:t>
            </w:r>
            <w:r>
              <w:rPr>
                <w:rFonts w:ascii="Arial" w:hAnsi="Arial" w:cs="Arial"/>
                <w:b/>
                <w:sz w:val="14"/>
                <w:szCs w:val="14"/>
              </w:rPr>
              <w:t> </w:t>
            </w:r>
            <w:r w:rsidRPr="00A135D3">
              <w:rPr>
                <w:rFonts w:ascii="Arial" w:hAnsi="Arial" w:cs="Arial"/>
                <w:b/>
                <w:sz w:val="14"/>
                <w:szCs w:val="14"/>
              </w:rPr>
              <w:t>wykształcenia osoby</w:t>
            </w:r>
          </w:p>
          <w:p w14:paraId="693F1B1A" w14:textId="367431F9" w:rsidR="004E2217" w:rsidRPr="00517930" w:rsidRDefault="004E2217" w:rsidP="008D306A">
            <w:pPr>
              <w:jc w:val="center"/>
              <w:rPr>
                <w:rFonts w:ascii="Arial" w:hAnsi="Arial" w:cs="Arial"/>
                <w:b/>
                <w:sz w:val="18"/>
                <w:szCs w:val="18"/>
              </w:rPr>
            </w:pPr>
            <w:r w:rsidRPr="00A135D3">
              <w:rPr>
                <w:rFonts w:ascii="Arial" w:hAnsi="Arial" w:cs="Arial"/>
                <w:i/>
                <w:sz w:val="12"/>
                <w:szCs w:val="12"/>
              </w:rPr>
              <w:t>(należy podać wszystkie informacje niezbędne do oceny spełniania warunku, o</w:t>
            </w:r>
            <w:r>
              <w:rPr>
                <w:rFonts w:ascii="Arial" w:hAnsi="Arial" w:cs="Arial"/>
                <w:i/>
                <w:sz w:val="12"/>
                <w:szCs w:val="12"/>
              </w:rPr>
              <w:t> </w:t>
            </w:r>
            <w:r w:rsidRPr="00A135D3">
              <w:rPr>
                <w:rFonts w:ascii="Arial" w:hAnsi="Arial" w:cs="Arial"/>
                <w:i/>
                <w:sz w:val="12"/>
                <w:szCs w:val="12"/>
              </w:rPr>
              <w:t>którym mowa w</w:t>
            </w:r>
            <w:r>
              <w:rPr>
                <w:rFonts w:ascii="Arial" w:hAnsi="Arial" w:cs="Arial"/>
                <w:i/>
                <w:sz w:val="12"/>
                <w:szCs w:val="12"/>
              </w:rPr>
              <w:t xml:space="preserve"> Rozdziale VIII ust. 2 pkt 4) lit. b)</w:t>
            </w:r>
            <w:r w:rsidRPr="00A135D3">
              <w:rPr>
                <w:rFonts w:ascii="Arial" w:hAnsi="Arial" w:cs="Arial"/>
                <w:i/>
                <w:sz w:val="12"/>
                <w:szCs w:val="12"/>
              </w:rPr>
              <w:t xml:space="preserve"> SWZ)</w:t>
            </w:r>
          </w:p>
        </w:tc>
        <w:tc>
          <w:tcPr>
            <w:tcW w:w="24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18D733" w14:textId="31730761" w:rsidR="004E2217" w:rsidRPr="004427C8" w:rsidRDefault="004E2217" w:rsidP="00492111">
            <w:pPr>
              <w:jc w:val="center"/>
              <w:rPr>
                <w:rFonts w:ascii="Arial" w:hAnsi="Arial" w:cs="Arial"/>
                <w:b/>
                <w:sz w:val="14"/>
                <w:szCs w:val="14"/>
              </w:rPr>
            </w:pPr>
            <w:r w:rsidRPr="004427C8">
              <w:rPr>
                <w:rFonts w:ascii="Arial" w:hAnsi="Arial" w:cs="Arial"/>
                <w:b/>
                <w:sz w:val="14"/>
                <w:szCs w:val="14"/>
              </w:rPr>
              <w:t>Podstawa dysponowania osobą</w:t>
            </w:r>
          </w:p>
        </w:tc>
      </w:tr>
      <w:tr w:rsidR="004E2217" w:rsidRPr="00517930" w14:paraId="70E87D50" w14:textId="2804A3C8" w:rsidTr="00F31AC9">
        <w:trPr>
          <w:trHeight w:val="2467"/>
        </w:trPr>
        <w:tc>
          <w:tcPr>
            <w:tcW w:w="426" w:type="dxa"/>
            <w:vMerge/>
            <w:tcBorders>
              <w:left w:val="single" w:sz="4" w:space="0" w:color="auto"/>
              <w:bottom w:val="single" w:sz="4" w:space="0" w:color="auto"/>
              <w:right w:val="single" w:sz="4" w:space="0" w:color="auto"/>
            </w:tcBorders>
            <w:shd w:val="clear" w:color="auto" w:fill="FFFFFF"/>
            <w:vAlign w:val="center"/>
          </w:tcPr>
          <w:p w14:paraId="07D5090C" w14:textId="2F0EBE32" w:rsidR="004E2217" w:rsidRPr="004427C8" w:rsidRDefault="004E2217" w:rsidP="00492111">
            <w:pPr>
              <w:jc w:val="center"/>
              <w:rPr>
                <w:rFonts w:ascii="Arial" w:hAnsi="Arial" w:cs="Arial"/>
                <w:b/>
                <w:sz w:val="14"/>
                <w:szCs w:val="14"/>
              </w:rPr>
            </w:pPr>
          </w:p>
        </w:tc>
        <w:tc>
          <w:tcPr>
            <w:tcW w:w="917" w:type="dxa"/>
            <w:vMerge/>
            <w:tcBorders>
              <w:left w:val="single" w:sz="4" w:space="0" w:color="auto"/>
              <w:bottom w:val="single" w:sz="4" w:space="0" w:color="auto"/>
              <w:right w:val="single" w:sz="4" w:space="0" w:color="auto"/>
            </w:tcBorders>
            <w:shd w:val="clear" w:color="auto" w:fill="FFFFFF"/>
            <w:vAlign w:val="center"/>
          </w:tcPr>
          <w:p w14:paraId="12C8BA46" w14:textId="101B646D" w:rsidR="004E2217" w:rsidRPr="004427C8" w:rsidRDefault="004E2217" w:rsidP="00492111">
            <w:pPr>
              <w:jc w:val="center"/>
              <w:rPr>
                <w:rFonts w:ascii="Arial" w:hAnsi="Arial" w:cs="Arial"/>
                <w:b/>
                <w:sz w:val="14"/>
                <w:szCs w:val="14"/>
              </w:rPr>
            </w:pPr>
          </w:p>
        </w:tc>
        <w:tc>
          <w:tcPr>
            <w:tcW w:w="1276" w:type="dxa"/>
            <w:vMerge/>
            <w:tcBorders>
              <w:left w:val="single" w:sz="4" w:space="0" w:color="auto"/>
              <w:bottom w:val="single" w:sz="4" w:space="0" w:color="auto"/>
              <w:right w:val="single" w:sz="4" w:space="0" w:color="auto"/>
            </w:tcBorders>
            <w:shd w:val="clear" w:color="auto" w:fill="FFFFFF"/>
            <w:vAlign w:val="center"/>
          </w:tcPr>
          <w:p w14:paraId="399EC9A6" w14:textId="7267574C" w:rsidR="004E2217" w:rsidRPr="004427C8" w:rsidRDefault="004E2217" w:rsidP="008D306A">
            <w:pPr>
              <w:jc w:val="center"/>
              <w:rPr>
                <w:rFonts w:ascii="Arial" w:hAnsi="Arial" w:cs="Arial"/>
                <w:b/>
                <w:sz w:val="14"/>
                <w:szCs w:val="14"/>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1BAAC451" w14:textId="77777777" w:rsidR="004E2217" w:rsidRPr="004427C8" w:rsidRDefault="004E2217" w:rsidP="00492111">
            <w:pPr>
              <w:jc w:val="center"/>
              <w:rPr>
                <w:rFonts w:ascii="Arial" w:hAnsi="Arial" w:cs="Arial"/>
                <w:b/>
                <w:sz w:val="14"/>
                <w:szCs w:val="14"/>
              </w:rPr>
            </w:pPr>
            <w:r w:rsidRPr="004427C8">
              <w:rPr>
                <w:rFonts w:ascii="Arial" w:hAnsi="Arial" w:cs="Arial"/>
                <w:b/>
                <w:sz w:val="14"/>
                <w:szCs w:val="14"/>
              </w:rPr>
              <w:t>Rodzaj i nr uprawnień budowlanych</w:t>
            </w:r>
          </w:p>
        </w:tc>
        <w:tc>
          <w:tcPr>
            <w:tcW w:w="2977" w:type="dxa"/>
            <w:tcBorders>
              <w:top w:val="single" w:sz="4" w:space="0" w:color="auto"/>
              <w:left w:val="single" w:sz="4" w:space="0" w:color="auto"/>
              <w:bottom w:val="single" w:sz="4" w:space="0" w:color="auto"/>
              <w:right w:val="single" w:sz="4" w:space="0" w:color="auto"/>
            </w:tcBorders>
            <w:shd w:val="clear" w:color="auto" w:fill="FFFFFF"/>
            <w:vAlign w:val="center"/>
          </w:tcPr>
          <w:p w14:paraId="536F5B88" w14:textId="77777777" w:rsidR="00667CF0" w:rsidRDefault="004E2217" w:rsidP="00FC7714">
            <w:pPr>
              <w:jc w:val="center"/>
              <w:rPr>
                <w:rFonts w:ascii="Arial" w:hAnsi="Arial" w:cs="Arial"/>
                <w:b/>
                <w:sz w:val="14"/>
                <w:szCs w:val="14"/>
              </w:rPr>
            </w:pPr>
            <w:r w:rsidRPr="00A135D3">
              <w:rPr>
                <w:rFonts w:ascii="Arial" w:hAnsi="Arial" w:cs="Arial"/>
                <w:b/>
                <w:sz w:val="14"/>
                <w:szCs w:val="14"/>
              </w:rPr>
              <w:t>Informacje na temat</w:t>
            </w:r>
          </w:p>
          <w:p w14:paraId="7AA96C34" w14:textId="6BFFE7E0" w:rsidR="004E2217" w:rsidRPr="00A135D3" w:rsidRDefault="004E2217" w:rsidP="00FC7714">
            <w:pPr>
              <w:jc w:val="center"/>
              <w:rPr>
                <w:rFonts w:ascii="Arial" w:hAnsi="Arial" w:cs="Arial"/>
                <w:b/>
                <w:sz w:val="14"/>
                <w:szCs w:val="14"/>
              </w:rPr>
            </w:pPr>
            <w:r>
              <w:rPr>
                <w:rFonts w:ascii="Arial" w:hAnsi="Arial" w:cs="Arial"/>
                <w:b/>
                <w:sz w:val="14"/>
                <w:szCs w:val="14"/>
              </w:rPr>
              <w:t xml:space="preserve"> </w:t>
            </w:r>
            <w:r w:rsidRPr="00A135D3">
              <w:rPr>
                <w:rFonts w:ascii="Arial" w:hAnsi="Arial" w:cs="Arial"/>
                <w:b/>
                <w:sz w:val="14"/>
                <w:szCs w:val="14"/>
              </w:rPr>
              <w:t>DOŚWIADCZENIA OSOBY</w:t>
            </w:r>
          </w:p>
          <w:p w14:paraId="013A1732" w14:textId="0FF22F34" w:rsidR="004E2217" w:rsidRPr="00517930" w:rsidRDefault="004E2217" w:rsidP="00FC7714">
            <w:pPr>
              <w:jc w:val="center"/>
              <w:rPr>
                <w:rFonts w:ascii="Arial" w:hAnsi="Arial" w:cs="Arial"/>
                <w:b/>
                <w:sz w:val="18"/>
                <w:szCs w:val="18"/>
              </w:rPr>
            </w:pPr>
            <w:r w:rsidRPr="00A135D3">
              <w:rPr>
                <w:rFonts w:ascii="Arial" w:hAnsi="Arial" w:cs="Arial"/>
                <w:i/>
                <w:sz w:val="12"/>
                <w:szCs w:val="12"/>
              </w:rPr>
              <w:t>(</w:t>
            </w:r>
            <w:r w:rsidRPr="00D92A7F">
              <w:rPr>
                <w:rFonts w:ascii="Arial" w:hAnsi="Arial" w:cs="Arial"/>
                <w:i/>
                <w:sz w:val="12"/>
                <w:szCs w:val="12"/>
              </w:rPr>
              <w:t xml:space="preserve">należy podać informacje dotyczące </w:t>
            </w:r>
            <w:r w:rsidRPr="00D92A7F">
              <w:rPr>
                <w:rFonts w:ascii="Arial" w:hAnsi="Arial" w:cs="Arial"/>
                <w:i/>
                <w:sz w:val="12"/>
                <w:szCs w:val="12"/>
                <w:u w:val="single"/>
              </w:rPr>
              <w:t xml:space="preserve">posiadanego doświadczenia </w:t>
            </w:r>
            <w:r w:rsidRPr="00D92A7F">
              <w:rPr>
                <w:rFonts w:ascii="Arial" w:hAnsi="Arial" w:cs="Arial"/>
                <w:i/>
                <w:sz w:val="12"/>
                <w:szCs w:val="12"/>
              </w:rPr>
              <w:t>wymaganego zgodnie</w:t>
            </w:r>
            <w:r>
              <w:rPr>
                <w:rFonts w:ascii="Arial" w:hAnsi="Arial" w:cs="Arial"/>
                <w:i/>
                <w:sz w:val="12"/>
                <w:szCs w:val="12"/>
              </w:rPr>
              <w:t xml:space="preserve"> </w:t>
            </w:r>
            <w:r w:rsidRPr="00D92A7F">
              <w:rPr>
                <w:rFonts w:ascii="Arial" w:hAnsi="Arial" w:cs="Arial"/>
                <w:i/>
                <w:sz w:val="12"/>
                <w:szCs w:val="12"/>
              </w:rPr>
              <w:t xml:space="preserve">z </w:t>
            </w:r>
            <w:r w:rsidRPr="00615291">
              <w:rPr>
                <w:rFonts w:ascii="Arial" w:hAnsi="Arial" w:cs="Arial"/>
                <w:i/>
                <w:sz w:val="12"/>
                <w:szCs w:val="12"/>
              </w:rPr>
              <w:t xml:space="preserve">warunkiem określonym w </w:t>
            </w:r>
            <w:r>
              <w:rPr>
                <w:rFonts w:ascii="Arial" w:hAnsi="Arial" w:cs="Arial"/>
                <w:i/>
                <w:sz w:val="12"/>
                <w:szCs w:val="12"/>
              </w:rPr>
              <w:t xml:space="preserve">Rozdziale VIII ust. 2 pkt 4) lit. b) </w:t>
            </w:r>
            <w:r w:rsidRPr="00615291">
              <w:rPr>
                <w:rFonts w:ascii="Arial" w:hAnsi="Arial" w:cs="Arial"/>
                <w:i/>
                <w:sz w:val="12"/>
                <w:szCs w:val="12"/>
              </w:rPr>
              <w:t>SWZ - należy podać m.in.: nazwę i przedmiot zadania, pełnioną przez osobę funkcję / stanowisko, rodzaj i</w:t>
            </w:r>
            <w:r w:rsidR="00830B2B">
              <w:rPr>
                <w:rFonts w:ascii="Arial" w:hAnsi="Arial" w:cs="Arial"/>
                <w:i/>
                <w:sz w:val="12"/>
                <w:szCs w:val="12"/>
              </w:rPr>
              <w:t> </w:t>
            </w:r>
            <w:r w:rsidRPr="00615291">
              <w:rPr>
                <w:rFonts w:ascii="Arial" w:hAnsi="Arial" w:cs="Arial"/>
                <w:i/>
                <w:sz w:val="12"/>
                <w:szCs w:val="12"/>
              </w:rPr>
              <w:t>przedmiot (typ opracowań projektowych) wykonanych przez osobę prac dokumentacyjnych / czynności, rodzaj</w:t>
            </w:r>
            <w:r>
              <w:rPr>
                <w:rFonts w:ascii="Arial" w:hAnsi="Arial" w:cs="Arial"/>
                <w:i/>
                <w:sz w:val="12"/>
                <w:szCs w:val="12"/>
              </w:rPr>
              <w:t xml:space="preserve"> </w:t>
            </w:r>
            <w:r w:rsidRPr="00615291">
              <w:rPr>
                <w:rFonts w:ascii="Arial" w:hAnsi="Arial" w:cs="Arial"/>
                <w:i/>
                <w:sz w:val="12"/>
                <w:szCs w:val="12"/>
              </w:rPr>
              <w:t>i przedmiot robót budowlanych</w:t>
            </w:r>
            <w:r w:rsidRPr="006E511B">
              <w:rPr>
                <w:rFonts w:ascii="Arial" w:hAnsi="Arial" w:cs="Arial"/>
                <w:i/>
                <w:sz w:val="12"/>
                <w:szCs w:val="12"/>
              </w:rPr>
              <w:t>, których dotyczyły wykonywane przez osobę</w:t>
            </w:r>
            <w:r>
              <w:rPr>
                <w:rFonts w:ascii="Arial" w:hAnsi="Arial" w:cs="Arial"/>
                <w:i/>
                <w:sz w:val="12"/>
                <w:szCs w:val="12"/>
              </w:rPr>
              <w:t xml:space="preserve"> </w:t>
            </w:r>
            <w:r w:rsidRPr="006E511B">
              <w:rPr>
                <w:rFonts w:ascii="Arial" w:hAnsi="Arial" w:cs="Arial"/>
                <w:i/>
                <w:sz w:val="12"/>
                <w:szCs w:val="12"/>
              </w:rPr>
              <w:t>w ramach zadania prace dokumentacyjne, okres realizacji zadania, w</w:t>
            </w:r>
            <w:r w:rsidR="00050B0A">
              <w:rPr>
                <w:rFonts w:ascii="Arial" w:hAnsi="Arial" w:cs="Arial"/>
                <w:i/>
                <w:sz w:val="12"/>
                <w:szCs w:val="12"/>
              </w:rPr>
              <w:t> </w:t>
            </w:r>
            <w:r w:rsidRPr="006E511B">
              <w:rPr>
                <w:rFonts w:ascii="Arial" w:hAnsi="Arial" w:cs="Arial"/>
                <w:i/>
                <w:sz w:val="12"/>
                <w:szCs w:val="12"/>
              </w:rPr>
              <w:t>tym termin jego zakończenia</w:t>
            </w:r>
            <w:r>
              <w:rPr>
                <w:rFonts w:ascii="Arial" w:hAnsi="Arial" w:cs="Arial"/>
                <w:i/>
                <w:sz w:val="12"/>
                <w:szCs w:val="12"/>
              </w:rPr>
              <w:t xml:space="preserve"> </w:t>
            </w:r>
            <w:r w:rsidRPr="006E511B">
              <w:rPr>
                <w:rFonts w:ascii="Arial" w:hAnsi="Arial" w:cs="Arial"/>
                <w:i/>
                <w:sz w:val="12"/>
                <w:szCs w:val="12"/>
              </w:rPr>
              <w:t>i</w:t>
            </w:r>
            <w:r w:rsidR="00830B2B">
              <w:rPr>
                <w:rFonts w:ascii="Arial" w:hAnsi="Arial" w:cs="Arial"/>
                <w:i/>
                <w:sz w:val="12"/>
                <w:szCs w:val="12"/>
              </w:rPr>
              <w:t> </w:t>
            </w:r>
            <w:r w:rsidRPr="006E511B">
              <w:rPr>
                <w:rFonts w:ascii="Arial" w:hAnsi="Arial" w:cs="Arial"/>
                <w:i/>
                <w:sz w:val="12"/>
                <w:szCs w:val="12"/>
              </w:rPr>
              <w:t>termin zrealizowania przez osobę wskazanego w</w:t>
            </w:r>
            <w:r>
              <w:rPr>
                <w:rFonts w:ascii="Arial" w:hAnsi="Arial" w:cs="Arial"/>
                <w:i/>
                <w:sz w:val="12"/>
                <w:szCs w:val="12"/>
              </w:rPr>
              <w:t> </w:t>
            </w:r>
            <w:r w:rsidRPr="006E511B">
              <w:rPr>
                <w:rFonts w:ascii="Arial" w:hAnsi="Arial" w:cs="Arial"/>
                <w:i/>
                <w:sz w:val="12"/>
                <w:szCs w:val="12"/>
              </w:rPr>
              <w:t>ramach jego doświadczenia opracowania, zleceniodawcę / odbiorcę usługi / inwestora</w:t>
            </w:r>
            <w:r>
              <w:rPr>
                <w:rFonts w:ascii="Arial" w:hAnsi="Arial" w:cs="Arial"/>
                <w:i/>
                <w:sz w:val="12"/>
                <w:szCs w:val="12"/>
              </w:rPr>
              <w:t xml:space="preserve"> </w:t>
            </w:r>
            <w:r w:rsidRPr="006E511B">
              <w:rPr>
                <w:rFonts w:ascii="Arial" w:hAnsi="Arial" w:cs="Arial"/>
                <w:i/>
                <w:sz w:val="12"/>
                <w:szCs w:val="12"/>
              </w:rPr>
              <w:t>– w</w:t>
            </w:r>
            <w:r w:rsidR="00830B2B">
              <w:rPr>
                <w:rFonts w:ascii="Arial" w:hAnsi="Arial" w:cs="Arial"/>
                <w:i/>
                <w:sz w:val="12"/>
                <w:szCs w:val="12"/>
              </w:rPr>
              <w:t> </w:t>
            </w:r>
            <w:r w:rsidRPr="006E511B">
              <w:rPr>
                <w:rFonts w:ascii="Arial" w:hAnsi="Arial" w:cs="Arial"/>
                <w:i/>
                <w:sz w:val="12"/>
                <w:szCs w:val="12"/>
              </w:rPr>
              <w:t>zakresie w jakim jest to wymagane)</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C987C62" w14:textId="7639FC05" w:rsidR="004E2217" w:rsidRPr="004427C8" w:rsidRDefault="004E2217" w:rsidP="00492111">
            <w:pPr>
              <w:jc w:val="center"/>
              <w:rPr>
                <w:rFonts w:ascii="Arial" w:hAnsi="Arial" w:cs="Arial"/>
                <w:b/>
                <w:sz w:val="14"/>
                <w:szCs w:val="14"/>
              </w:rPr>
            </w:pPr>
            <w:r w:rsidRPr="004427C8">
              <w:rPr>
                <w:rFonts w:ascii="Arial" w:hAnsi="Arial" w:cs="Arial"/>
                <w:b/>
                <w:sz w:val="14"/>
                <w:szCs w:val="14"/>
              </w:rPr>
              <w:t>Wykonawca dysponuje osob</w:t>
            </w:r>
            <w:r w:rsidR="00127CFD">
              <w:rPr>
                <w:rFonts w:ascii="Arial" w:hAnsi="Arial" w:cs="Arial"/>
                <w:b/>
                <w:sz w:val="14"/>
                <w:szCs w:val="14"/>
              </w:rPr>
              <w:t>ą</w:t>
            </w:r>
            <w:r w:rsidRPr="004427C8">
              <w:rPr>
                <w:rFonts w:ascii="Arial" w:hAnsi="Arial" w:cs="Arial"/>
                <w:b/>
                <w:sz w:val="14"/>
                <w:szCs w:val="14"/>
              </w:rPr>
              <w:t xml:space="preserve"> bezpośrednio</w:t>
            </w:r>
            <w:r w:rsidR="00050B0A">
              <w:rPr>
                <w:rFonts w:ascii="Arial" w:hAnsi="Arial" w:cs="Arial"/>
                <w:b/>
                <w:sz w:val="14"/>
                <w:szCs w:val="14"/>
              </w:rPr>
              <w:t xml:space="preserve"> </w:t>
            </w:r>
            <w:r w:rsidR="00050B0A">
              <w:rPr>
                <w:rFonts w:ascii="Arial" w:hAnsi="Arial" w:cs="Arial"/>
                <w:b/>
                <w:sz w:val="14"/>
                <w:szCs w:val="14"/>
                <w:vertAlign w:val="superscript"/>
              </w:rPr>
              <w:t>1</w:t>
            </w:r>
            <w:r w:rsidRPr="004427C8">
              <w:rPr>
                <w:rFonts w:ascii="Arial" w:hAnsi="Arial" w:cs="Arial"/>
                <w:b/>
                <w:sz w:val="14"/>
                <w:szCs w:val="14"/>
              </w:rPr>
              <w:t xml:space="preserve">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7A0ACA" w14:textId="77777777" w:rsidR="004E2217" w:rsidRPr="004427C8" w:rsidRDefault="004E2217" w:rsidP="00887146">
            <w:pPr>
              <w:jc w:val="center"/>
              <w:rPr>
                <w:rFonts w:ascii="Arial" w:hAnsi="Arial" w:cs="Arial"/>
                <w:b/>
                <w:sz w:val="14"/>
                <w:szCs w:val="14"/>
              </w:rPr>
            </w:pPr>
            <w:r w:rsidRPr="004427C8">
              <w:rPr>
                <w:rFonts w:ascii="Arial" w:hAnsi="Arial" w:cs="Arial"/>
                <w:b/>
                <w:sz w:val="14"/>
                <w:szCs w:val="14"/>
              </w:rPr>
              <w:t>Wykonawca</w:t>
            </w:r>
          </w:p>
          <w:p w14:paraId="08FCDB73" w14:textId="77777777" w:rsidR="004E2217" w:rsidRPr="004427C8" w:rsidRDefault="004E2217" w:rsidP="00887146">
            <w:pPr>
              <w:jc w:val="center"/>
              <w:rPr>
                <w:rFonts w:ascii="Arial" w:hAnsi="Arial" w:cs="Arial"/>
                <w:b/>
                <w:sz w:val="14"/>
                <w:szCs w:val="14"/>
              </w:rPr>
            </w:pPr>
            <w:r w:rsidRPr="004427C8">
              <w:rPr>
                <w:rFonts w:ascii="Arial" w:hAnsi="Arial" w:cs="Arial"/>
                <w:b/>
                <w:sz w:val="14"/>
                <w:szCs w:val="14"/>
              </w:rPr>
              <w:t>dysponuje osobą</w:t>
            </w:r>
          </w:p>
          <w:p w14:paraId="677B8C30" w14:textId="77777777" w:rsidR="004E2217" w:rsidRPr="004427C8" w:rsidRDefault="004E2217" w:rsidP="00887146">
            <w:pPr>
              <w:jc w:val="center"/>
              <w:rPr>
                <w:rFonts w:ascii="Arial" w:hAnsi="Arial" w:cs="Arial"/>
                <w:b/>
                <w:sz w:val="14"/>
                <w:szCs w:val="14"/>
              </w:rPr>
            </w:pPr>
            <w:r w:rsidRPr="004427C8">
              <w:rPr>
                <w:rFonts w:ascii="Arial" w:hAnsi="Arial" w:cs="Arial"/>
                <w:b/>
                <w:sz w:val="14"/>
                <w:szCs w:val="14"/>
              </w:rPr>
              <w:t>w trybie zasobów udostępnionych przez podmiot trzeci</w:t>
            </w:r>
          </w:p>
          <w:p w14:paraId="09BDFD3C" w14:textId="77777777" w:rsidR="004E2217" w:rsidRPr="004427C8" w:rsidRDefault="004E2217" w:rsidP="00887146">
            <w:pPr>
              <w:jc w:val="center"/>
              <w:rPr>
                <w:rFonts w:ascii="Arial" w:hAnsi="Arial" w:cs="Arial"/>
                <w:i/>
                <w:sz w:val="14"/>
                <w:szCs w:val="14"/>
              </w:rPr>
            </w:pPr>
            <w:r w:rsidRPr="004427C8">
              <w:rPr>
                <w:rFonts w:ascii="Arial" w:hAnsi="Arial" w:cs="Arial"/>
                <w:i/>
                <w:sz w:val="14"/>
                <w:szCs w:val="14"/>
              </w:rPr>
              <w:t>(należy wskazać</w:t>
            </w:r>
          </w:p>
          <w:p w14:paraId="550C0AD8" w14:textId="58A89A92" w:rsidR="004E2217" w:rsidRPr="004427C8" w:rsidRDefault="004E2217" w:rsidP="00887146">
            <w:pPr>
              <w:jc w:val="center"/>
              <w:rPr>
                <w:rFonts w:ascii="Arial" w:hAnsi="Arial" w:cs="Arial"/>
                <w:b/>
                <w:sz w:val="14"/>
                <w:szCs w:val="14"/>
              </w:rPr>
            </w:pPr>
            <w:r w:rsidRPr="004427C8">
              <w:rPr>
                <w:rFonts w:ascii="Arial" w:hAnsi="Arial" w:cs="Arial"/>
                <w:i/>
                <w:sz w:val="14"/>
                <w:szCs w:val="14"/>
              </w:rPr>
              <w:t>ten podmiot)</w:t>
            </w:r>
          </w:p>
        </w:tc>
      </w:tr>
      <w:tr w:rsidR="004427C8" w:rsidRPr="000515AA" w14:paraId="3965D44A" w14:textId="4A08DC7B" w:rsidTr="009C77B4">
        <w:trPr>
          <w:trHeight w:val="4101"/>
        </w:trPr>
        <w:tc>
          <w:tcPr>
            <w:tcW w:w="426" w:type="dxa"/>
            <w:tcBorders>
              <w:top w:val="single" w:sz="4" w:space="0" w:color="auto"/>
              <w:left w:val="single" w:sz="4" w:space="0" w:color="auto"/>
              <w:bottom w:val="single" w:sz="4" w:space="0" w:color="auto"/>
              <w:right w:val="single" w:sz="4" w:space="0" w:color="auto"/>
            </w:tcBorders>
            <w:vAlign w:val="center"/>
          </w:tcPr>
          <w:p w14:paraId="577B95F9" w14:textId="4EC8508E" w:rsidR="004427C8" w:rsidRPr="00701FE2" w:rsidRDefault="004427C8" w:rsidP="00270E68">
            <w:pPr>
              <w:jc w:val="center"/>
              <w:rPr>
                <w:rFonts w:ascii="Arial" w:hAnsi="Arial" w:cs="Arial"/>
                <w:sz w:val="16"/>
                <w:szCs w:val="16"/>
              </w:rPr>
            </w:pPr>
            <w:r w:rsidRPr="00701FE2">
              <w:rPr>
                <w:rFonts w:ascii="Arial" w:hAnsi="Arial" w:cs="Arial"/>
                <w:sz w:val="16"/>
                <w:szCs w:val="16"/>
              </w:rPr>
              <w:t>1</w:t>
            </w:r>
          </w:p>
        </w:tc>
        <w:tc>
          <w:tcPr>
            <w:tcW w:w="917" w:type="dxa"/>
            <w:tcBorders>
              <w:top w:val="single" w:sz="4" w:space="0" w:color="auto"/>
              <w:left w:val="single" w:sz="4" w:space="0" w:color="auto"/>
              <w:bottom w:val="single" w:sz="4" w:space="0" w:color="auto"/>
              <w:right w:val="single" w:sz="4" w:space="0" w:color="auto"/>
            </w:tcBorders>
            <w:vAlign w:val="center"/>
          </w:tcPr>
          <w:p w14:paraId="6E930D72" w14:textId="29529DD4" w:rsidR="004427C8" w:rsidRPr="00EA4E53" w:rsidRDefault="004427C8" w:rsidP="00270E68">
            <w:pPr>
              <w:jc w:val="center"/>
              <w:rPr>
                <w:rFonts w:ascii="Arial" w:hAnsi="Arial" w:cs="Arial"/>
                <w:bCs/>
                <w:sz w:val="14"/>
                <w:szCs w:val="14"/>
              </w:rPr>
            </w:pPr>
            <w:r w:rsidRPr="00EA4E53">
              <w:rPr>
                <w:rFonts w:ascii="Arial" w:hAnsi="Arial" w:cs="Arial"/>
                <w:bCs/>
                <w:sz w:val="14"/>
                <w:szCs w:val="14"/>
              </w:rPr>
              <w:t>…………</w:t>
            </w:r>
          </w:p>
          <w:p w14:paraId="1A77CB9F" w14:textId="77777777" w:rsidR="004427C8" w:rsidRPr="00EA4E53" w:rsidRDefault="004427C8" w:rsidP="00270E68">
            <w:pPr>
              <w:jc w:val="center"/>
              <w:rPr>
                <w:rFonts w:ascii="Arial" w:hAnsi="Arial" w:cs="Arial"/>
                <w:bCs/>
                <w:sz w:val="14"/>
                <w:szCs w:val="14"/>
              </w:rPr>
            </w:pPr>
          </w:p>
          <w:p w14:paraId="1454C12D" w14:textId="617DA4C9" w:rsidR="004427C8" w:rsidRPr="00EA4E53" w:rsidRDefault="004427C8" w:rsidP="00270E68">
            <w:pPr>
              <w:jc w:val="center"/>
              <w:rPr>
                <w:rFonts w:ascii="Arial" w:hAnsi="Arial" w:cs="Arial"/>
                <w:bCs/>
                <w:sz w:val="14"/>
                <w:szCs w:val="14"/>
              </w:rPr>
            </w:pPr>
            <w:r w:rsidRPr="00EA4E53">
              <w:rPr>
                <w:rFonts w:ascii="Arial" w:hAnsi="Arial" w:cs="Arial"/>
                <w:bCs/>
                <w:sz w:val="14"/>
                <w:szCs w:val="14"/>
              </w:rPr>
              <w:t>…………</w:t>
            </w:r>
          </w:p>
          <w:p w14:paraId="3B355291" w14:textId="12839678" w:rsidR="004427C8" w:rsidRPr="000515AA" w:rsidRDefault="004427C8" w:rsidP="00270E68">
            <w:pPr>
              <w:jc w:val="center"/>
              <w:rPr>
                <w:rFonts w:ascii="Arial" w:hAnsi="Arial" w:cs="Arial"/>
                <w:bCs/>
                <w:sz w:val="18"/>
                <w:szCs w:val="18"/>
              </w:rPr>
            </w:pPr>
            <w:r w:rsidRPr="00EA4E53">
              <w:rPr>
                <w:rFonts w:ascii="Arial" w:hAnsi="Arial" w:cs="Arial"/>
                <w:bCs/>
                <w:sz w:val="14"/>
                <w:szCs w:val="14"/>
              </w:rPr>
              <w:t>Projektant</w:t>
            </w:r>
          </w:p>
        </w:tc>
        <w:tc>
          <w:tcPr>
            <w:tcW w:w="1276" w:type="dxa"/>
            <w:tcBorders>
              <w:top w:val="single" w:sz="4" w:space="0" w:color="auto"/>
              <w:left w:val="single" w:sz="4" w:space="0" w:color="auto"/>
              <w:bottom w:val="single" w:sz="4" w:space="0" w:color="auto"/>
              <w:right w:val="single" w:sz="4" w:space="0" w:color="auto"/>
            </w:tcBorders>
            <w:vAlign w:val="center"/>
          </w:tcPr>
          <w:p w14:paraId="384E6DFE" w14:textId="4E38EA4B" w:rsidR="009C77B4" w:rsidRPr="009C77B4" w:rsidRDefault="00DE78C7" w:rsidP="009C77B4">
            <w:pPr>
              <w:jc w:val="center"/>
              <w:rPr>
                <w:rFonts w:ascii="Arial" w:hAnsi="Arial" w:cs="Arial"/>
                <w:sz w:val="16"/>
                <w:szCs w:val="16"/>
              </w:rPr>
            </w:pPr>
            <w:r>
              <w:rPr>
                <w:rFonts w:ascii="Arial" w:hAnsi="Arial" w:cs="Arial"/>
                <w:bCs/>
                <w:sz w:val="16"/>
                <w:szCs w:val="16"/>
              </w:rPr>
              <w:t xml:space="preserve">Branża </w:t>
            </w:r>
            <w:r w:rsidR="00DE6C45">
              <w:rPr>
                <w:rFonts w:ascii="Arial" w:hAnsi="Arial" w:cs="Arial"/>
                <w:bCs/>
                <w:sz w:val="16"/>
                <w:szCs w:val="16"/>
              </w:rPr>
              <w:t>drogowa</w:t>
            </w:r>
          </w:p>
          <w:p w14:paraId="07AD47BE" w14:textId="5FFAEC77" w:rsidR="004427C8" w:rsidRPr="000515AA" w:rsidRDefault="004427C8" w:rsidP="00CC58AE">
            <w:pPr>
              <w:spacing w:line="276" w:lineRule="auto"/>
              <w:jc w:val="center"/>
              <w:rPr>
                <w:rFonts w:ascii="Arial" w:hAnsi="Arial" w:cs="Arial"/>
                <w:bCs/>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5DD50A9" w14:textId="623531F4" w:rsidR="004427C8" w:rsidRPr="00EA4E53" w:rsidRDefault="004427C8" w:rsidP="00270E68">
            <w:pPr>
              <w:rPr>
                <w:rFonts w:ascii="Arial" w:hAnsi="Arial" w:cs="Arial"/>
                <w:sz w:val="14"/>
                <w:szCs w:val="14"/>
              </w:rPr>
            </w:pPr>
            <w:r w:rsidRPr="000515AA">
              <w:rPr>
                <w:rFonts w:ascii="Arial" w:hAnsi="Arial" w:cs="Arial"/>
                <w:sz w:val="18"/>
                <w:szCs w:val="18"/>
              </w:rPr>
              <w:t xml:space="preserve"> </w:t>
            </w:r>
            <w:r w:rsidRPr="00EA4E53">
              <w:rPr>
                <w:rFonts w:ascii="Arial" w:hAnsi="Arial" w:cs="Arial"/>
                <w:sz w:val="14"/>
                <w:szCs w:val="14"/>
              </w:rPr>
              <w:t xml:space="preserve">Uprawnienia budowlane do projektowania </w:t>
            </w:r>
          </w:p>
          <w:p w14:paraId="166C24A9" w14:textId="77777777" w:rsidR="004427C8" w:rsidRPr="00EA4E53" w:rsidRDefault="004427C8" w:rsidP="00270E68">
            <w:pPr>
              <w:rPr>
                <w:rFonts w:ascii="Arial" w:hAnsi="Arial" w:cs="Arial"/>
                <w:sz w:val="14"/>
                <w:szCs w:val="14"/>
              </w:rPr>
            </w:pPr>
          </w:p>
          <w:p w14:paraId="4DC722E3" w14:textId="77777777" w:rsidR="004427C8" w:rsidRPr="00EA4E53" w:rsidRDefault="004427C8" w:rsidP="00270E68">
            <w:pPr>
              <w:rPr>
                <w:rFonts w:ascii="Arial" w:hAnsi="Arial" w:cs="Arial"/>
                <w:sz w:val="14"/>
                <w:szCs w:val="14"/>
              </w:rPr>
            </w:pPr>
            <w:r w:rsidRPr="00EA4E53">
              <w:rPr>
                <w:rFonts w:ascii="Arial" w:hAnsi="Arial" w:cs="Arial"/>
                <w:sz w:val="14"/>
                <w:szCs w:val="14"/>
              </w:rPr>
              <w:t>nr………………….</w:t>
            </w:r>
          </w:p>
          <w:p w14:paraId="6B9240D8" w14:textId="77777777" w:rsidR="004427C8" w:rsidRPr="00EA4E53" w:rsidRDefault="004427C8" w:rsidP="00270E68">
            <w:pPr>
              <w:rPr>
                <w:rFonts w:ascii="Arial" w:hAnsi="Arial" w:cs="Arial"/>
                <w:i/>
                <w:sz w:val="14"/>
                <w:szCs w:val="14"/>
              </w:rPr>
            </w:pPr>
            <w:r w:rsidRPr="00EA4E53">
              <w:rPr>
                <w:rFonts w:ascii="Arial" w:hAnsi="Arial" w:cs="Arial"/>
                <w:i/>
                <w:sz w:val="14"/>
                <w:szCs w:val="14"/>
              </w:rPr>
              <w:t xml:space="preserve"> </w:t>
            </w:r>
          </w:p>
          <w:p w14:paraId="64CE8B43" w14:textId="77777777" w:rsidR="004427C8" w:rsidRPr="00EA4E53" w:rsidRDefault="004427C8" w:rsidP="00270E68">
            <w:pPr>
              <w:rPr>
                <w:rFonts w:ascii="Arial" w:hAnsi="Arial" w:cs="Arial"/>
                <w:sz w:val="14"/>
                <w:szCs w:val="14"/>
              </w:rPr>
            </w:pPr>
            <w:r w:rsidRPr="00EA4E53">
              <w:rPr>
                <w:rFonts w:ascii="Arial" w:hAnsi="Arial" w:cs="Arial"/>
                <w:sz w:val="14"/>
                <w:szCs w:val="14"/>
              </w:rPr>
              <w:t>w specjalności</w:t>
            </w:r>
          </w:p>
          <w:p w14:paraId="62C17FA6" w14:textId="77777777" w:rsidR="004427C8" w:rsidRPr="00EA4E53" w:rsidRDefault="004427C8" w:rsidP="00270E68">
            <w:pPr>
              <w:rPr>
                <w:rFonts w:ascii="Arial" w:hAnsi="Arial" w:cs="Arial"/>
                <w:sz w:val="14"/>
                <w:szCs w:val="14"/>
              </w:rPr>
            </w:pPr>
          </w:p>
          <w:p w14:paraId="344AFC3D" w14:textId="77777777" w:rsidR="004427C8" w:rsidRPr="00EA4E53" w:rsidRDefault="004427C8" w:rsidP="00270E68">
            <w:pPr>
              <w:rPr>
                <w:rFonts w:ascii="Arial" w:hAnsi="Arial" w:cs="Arial"/>
                <w:sz w:val="14"/>
                <w:szCs w:val="14"/>
              </w:rPr>
            </w:pPr>
            <w:r w:rsidRPr="00EA4E53">
              <w:rPr>
                <w:rFonts w:ascii="Arial" w:hAnsi="Arial" w:cs="Arial"/>
                <w:sz w:val="14"/>
                <w:szCs w:val="14"/>
              </w:rPr>
              <w:t>……………………</w:t>
            </w:r>
          </w:p>
          <w:p w14:paraId="3BBB9072" w14:textId="77777777" w:rsidR="004427C8" w:rsidRPr="00EA4E53" w:rsidRDefault="004427C8" w:rsidP="00270E68">
            <w:pPr>
              <w:rPr>
                <w:rFonts w:ascii="Arial" w:hAnsi="Arial" w:cs="Arial"/>
                <w:sz w:val="14"/>
                <w:szCs w:val="14"/>
              </w:rPr>
            </w:pPr>
          </w:p>
          <w:p w14:paraId="25A1288D" w14:textId="77777777" w:rsidR="004427C8" w:rsidRPr="00EA4E53" w:rsidRDefault="004427C8" w:rsidP="00270E68">
            <w:pPr>
              <w:rPr>
                <w:rFonts w:ascii="Arial" w:hAnsi="Arial" w:cs="Arial"/>
                <w:sz w:val="14"/>
                <w:szCs w:val="14"/>
              </w:rPr>
            </w:pPr>
            <w:r w:rsidRPr="00EA4E53">
              <w:rPr>
                <w:rFonts w:ascii="Arial" w:hAnsi="Arial" w:cs="Arial"/>
                <w:sz w:val="14"/>
                <w:szCs w:val="14"/>
              </w:rPr>
              <w:t>……………………</w:t>
            </w:r>
          </w:p>
          <w:p w14:paraId="329D7979" w14:textId="77777777" w:rsidR="004427C8" w:rsidRPr="00EA4E53" w:rsidRDefault="004427C8" w:rsidP="00EA4E53">
            <w:pPr>
              <w:rPr>
                <w:rFonts w:ascii="Arial" w:hAnsi="Arial" w:cs="Arial"/>
                <w:i/>
                <w:sz w:val="14"/>
                <w:szCs w:val="14"/>
              </w:rPr>
            </w:pPr>
            <w:r w:rsidRPr="00EA4E53">
              <w:rPr>
                <w:rFonts w:ascii="Arial" w:hAnsi="Arial" w:cs="Arial"/>
                <w:i/>
                <w:sz w:val="14"/>
                <w:szCs w:val="14"/>
              </w:rPr>
              <w:t>(zgodnie z decyzją)</w:t>
            </w:r>
          </w:p>
          <w:p w14:paraId="5E49DF09" w14:textId="77777777" w:rsidR="004427C8" w:rsidRPr="00EA4E53" w:rsidRDefault="004427C8" w:rsidP="00270E68">
            <w:pPr>
              <w:rPr>
                <w:rFonts w:ascii="Arial" w:hAnsi="Arial" w:cs="Arial"/>
                <w:sz w:val="14"/>
                <w:szCs w:val="14"/>
              </w:rPr>
            </w:pPr>
          </w:p>
          <w:p w14:paraId="52FE526E" w14:textId="77777777" w:rsidR="004427C8" w:rsidRPr="00EA4E53" w:rsidRDefault="004427C8" w:rsidP="00270E68">
            <w:pPr>
              <w:rPr>
                <w:rFonts w:ascii="Arial" w:hAnsi="Arial" w:cs="Arial"/>
                <w:sz w:val="14"/>
                <w:szCs w:val="14"/>
              </w:rPr>
            </w:pPr>
            <w:r w:rsidRPr="00EA4E53">
              <w:rPr>
                <w:rFonts w:ascii="Arial" w:hAnsi="Arial" w:cs="Arial"/>
                <w:sz w:val="14"/>
                <w:szCs w:val="14"/>
              </w:rPr>
              <w:t>w zakresie</w:t>
            </w:r>
          </w:p>
          <w:p w14:paraId="01AD30F6" w14:textId="77777777" w:rsidR="004427C8" w:rsidRPr="00EA4E53" w:rsidRDefault="004427C8" w:rsidP="00270E68">
            <w:pPr>
              <w:rPr>
                <w:rFonts w:ascii="Arial" w:hAnsi="Arial" w:cs="Arial"/>
                <w:sz w:val="14"/>
                <w:szCs w:val="14"/>
              </w:rPr>
            </w:pPr>
          </w:p>
          <w:p w14:paraId="6C3C0F87" w14:textId="77777777" w:rsidR="004427C8" w:rsidRPr="00EA4E53" w:rsidRDefault="004427C8" w:rsidP="00270E68">
            <w:pPr>
              <w:rPr>
                <w:rFonts w:ascii="Arial" w:hAnsi="Arial" w:cs="Arial"/>
                <w:sz w:val="14"/>
                <w:szCs w:val="14"/>
              </w:rPr>
            </w:pPr>
            <w:r w:rsidRPr="00EA4E53">
              <w:rPr>
                <w:rFonts w:ascii="Arial" w:hAnsi="Arial" w:cs="Arial"/>
                <w:sz w:val="14"/>
                <w:szCs w:val="14"/>
              </w:rPr>
              <w:t>……………………</w:t>
            </w:r>
          </w:p>
          <w:p w14:paraId="572C96CB" w14:textId="77777777" w:rsidR="004427C8" w:rsidRPr="00EA4E53" w:rsidRDefault="004427C8" w:rsidP="00270E68">
            <w:pPr>
              <w:rPr>
                <w:rFonts w:ascii="Arial" w:hAnsi="Arial" w:cs="Arial"/>
                <w:sz w:val="14"/>
                <w:szCs w:val="14"/>
              </w:rPr>
            </w:pPr>
          </w:p>
          <w:p w14:paraId="64A1D81D" w14:textId="77777777" w:rsidR="004427C8" w:rsidRPr="00EA4E53" w:rsidRDefault="004427C8" w:rsidP="00270E68">
            <w:pPr>
              <w:rPr>
                <w:rFonts w:ascii="Arial" w:hAnsi="Arial" w:cs="Arial"/>
                <w:sz w:val="14"/>
                <w:szCs w:val="14"/>
              </w:rPr>
            </w:pPr>
            <w:r w:rsidRPr="00EA4E53">
              <w:rPr>
                <w:rFonts w:ascii="Arial" w:hAnsi="Arial" w:cs="Arial"/>
                <w:sz w:val="14"/>
                <w:szCs w:val="14"/>
              </w:rPr>
              <w:t>……………………</w:t>
            </w:r>
          </w:p>
          <w:p w14:paraId="2FECBFBB" w14:textId="77777777" w:rsidR="004427C8" w:rsidRPr="00EA4E53" w:rsidRDefault="004427C8" w:rsidP="00EA4E53">
            <w:pPr>
              <w:rPr>
                <w:rFonts w:ascii="Arial" w:hAnsi="Arial" w:cs="Arial"/>
                <w:i/>
                <w:sz w:val="14"/>
                <w:szCs w:val="14"/>
              </w:rPr>
            </w:pPr>
            <w:r w:rsidRPr="00EA4E53">
              <w:rPr>
                <w:rFonts w:ascii="Arial" w:hAnsi="Arial" w:cs="Arial"/>
                <w:i/>
                <w:sz w:val="14"/>
                <w:szCs w:val="14"/>
              </w:rPr>
              <w:t>(zgodnie z decyzją)</w:t>
            </w:r>
          </w:p>
          <w:p w14:paraId="288431B1" w14:textId="77777777" w:rsidR="004427C8" w:rsidRPr="00EA4E53" w:rsidRDefault="004427C8" w:rsidP="00270E68">
            <w:pPr>
              <w:rPr>
                <w:rFonts w:ascii="Arial" w:hAnsi="Arial" w:cs="Arial"/>
                <w:sz w:val="14"/>
                <w:szCs w:val="14"/>
              </w:rPr>
            </w:pPr>
          </w:p>
          <w:p w14:paraId="72731516" w14:textId="77777777" w:rsidR="004427C8" w:rsidRPr="00EA4E53" w:rsidRDefault="004427C8" w:rsidP="00270E68">
            <w:pPr>
              <w:rPr>
                <w:rFonts w:ascii="Arial" w:hAnsi="Arial" w:cs="Arial"/>
                <w:sz w:val="14"/>
                <w:szCs w:val="14"/>
              </w:rPr>
            </w:pPr>
            <w:r w:rsidRPr="00EA4E53">
              <w:rPr>
                <w:rFonts w:ascii="Arial" w:hAnsi="Arial" w:cs="Arial"/>
                <w:sz w:val="14"/>
                <w:szCs w:val="14"/>
              </w:rPr>
              <w:t>Data uzyskania uprawnień:</w:t>
            </w:r>
          </w:p>
          <w:p w14:paraId="43FCD943" w14:textId="77777777" w:rsidR="004427C8" w:rsidRPr="00EA4E53" w:rsidRDefault="004427C8" w:rsidP="00270E68">
            <w:pPr>
              <w:rPr>
                <w:rFonts w:ascii="Arial" w:hAnsi="Arial" w:cs="Arial"/>
                <w:sz w:val="14"/>
                <w:szCs w:val="14"/>
              </w:rPr>
            </w:pPr>
          </w:p>
          <w:p w14:paraId="1DA5E6F1" w14:textId="5627CB4F" w:rsidR="004427C8" w:rsidRPr="000515AA" w:rsidRDefault="004427C8" w:rsidP="00270E68">
            <w:pPr>
              <w:rPr>
                <w:rFonts w:ascii="Arial" w:hAnsi="Arial" w:cs="Arial"/>
                <w:sz w:val="18"/>
                <w:szCs w:val="18"/>
              </w:rPr>
            </w:pPr>
            <w:r w:rsidRPr="00EA4E53">
              <w:rPr>
                <w:rFonts w:ascii="Arial" w:hAnsi="Arial" w:cs="Arial"/>
                <w:sz w:val="14"/>
                <w:szCs w:val="14"/>
              </w:rPr>
              <w:t>……………………</w:t>
            </w:r>
          </w:p>
        </w:tc>
        <w:tc>
          <w:tcPr>
            <w:tcW w:w="2977" w:type="dxa"/>
            <w:tcBorders>
              <w:top w:val="single" w:sz="4" w:space="0" w:color="auto"/>
              <w:left w:val="single" w:sz="4" w:space="0" w:color="auto"/>
              <w:bottom w:val="single" w:sz="4" w:space="0" w:color="auto"/>
              <w:right w:val="single" w:sz="4" w:space="0" w:color="auto"/>
            </w:tcBorders>
            <w:vAlign w:val="center"/>
          </w:tcPr>
          <w:p w14:paraId="4FAF8C16" w14:textId="77777777" w:rsidR="004427C8" w:rsidRPr="00EA4E53" w:rsidRDefault="004427C8" w:rsidP="00EA4E53">
            <w:pPr>
              <w:tabs>
                <w:tab w:val="left" w:pos="213"/>
              </w:tabs>
              <w:ind w:left="-71"/>
              <w:rPr>
                <w:rFonts w:ascii="Arial" w:hAnsi="Arial" w:cs="Arial"/>
                <w:bCs/>
                <w:sz w:val="14"/>
                <w:szCs w:val="14"/>
              </w:rPr>
            </w:pPr>
          </w:p>
          <w:p w14:paraId="009977C2" w14:textId="771DA005" w:rsidR="004427C8" w:rsidRPr="00EA4E53" w:rsidRDefault="004427C8" w:rsidP="00EA4E53">
            <w:pPr>
              <w:widowControl w:val="0"/>
              <w:spacing w:line="276" w:lineRule="auto"/>
              <w:rPr>
                <w:rFonts w:ascii="Arial" w:hAnsi="Arial" w:cs="Arial"/>
                <w:sz w:val="14"/>
                <w:szCs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803D1A7" w14:textId="3A71E03D" w:rsidR="004427C8" w:rsidRPr="00EA4E53" w:rsidRDefault="004427C8" w:rsidP="00EA4E53">
            <w:pPr>
              <w:tabs>
                <w:tab w:val="left" w:pos="213"/>
              </w:tabs>
              <w:ind w:left="-71"/>
              <w:rPr>
                <w:rFonts w:ascii="Arial" w:hAnsi="Arial" w:cs="Arial"/>
                <w:bCs/>
                <w:sz w:val="14"/>
                <w:szCs w:val="14"/>
              </w:rPr>
            </w:pPr>
            <w:r w:rsidRPr="00EA4E53">
              <w:rPr>
                <w:rFonts w:ascii="Arial" w:hAnsi="Arial" w:cs="Arial"/>
                <w:bCs/>
                <w:sz w:val="14"/>
                <w:szCs w:val="14"/>
              </w:rPr>
              <w:t xml:space="preserve"> </w:t>
            </w:r>
          </w:p>
          <w:p w14:paraId="1A93F68A" w14:textId="34FD816A" w:rsidR="004427C8" w:rsidRPr="00EA4E53" w:rsidRDefault="004427C8" w:rsidP="00EA4E53">
            <w:pPr>
              <w:tabs>
                <w:tab w:val="left" w:pos="213"/>
              </w:tabs>
              <w:rPr>
                <w:rFonts w:ascii="Arial" w:hAnsi="Arial" w:cs="Arial"/>
                <w:bCs/>
                <w:sz w:val="14"/>
                <w:szCs w:val="14"/>
              </w:rPr>
            </w:pPr>
          </w:p>
        </w:tc>
        <w:tc>
          <w:tcPr>
            <w:tcW w:w="1275" w:type="dxa"/>
            <w:tcBorders>
              <w:top w:val="single" w:sz="4" w:space="0" w:color="auto"/>
              <w:left w:val="single" w:sz="4" w:space="0" w:color="auto"/>
              <w:bottom w:val="single" w:sz="4" w:space="0" w:color="auto"/>
              <w:right w:val="single" w:sz="4" w:space="0" w:color="auto"/>
            </w:tcBorders>
            <w:vAlign w:val="center"/>
          </w:tcPr>
          <w:p w14:paraId="50FF369F" w14:textId="77777777" w:rsidR="004427C8" w:rsidRPr="00EA4E53" w:rsidRDefault="004427C8" w:rsidP="00EA4E53">
            <w:pPr>
              <w:tabs>
                <w:tab w:val="left" w:pos="213"/>
              </w:tabs>
              <w:ind w:left="-71"/>
              <w:rPr>
                <w:rFonts w:ascii="Arial" w:hAnsi="Arial" w:cs="Arial"/>
                <w:bCs/>
                <w:sz w:val="14"/>
                <w:szCs w:val="14"/>
              </w:rPr>
            </w:pPr>
          </w:p>
        </w:tc>
      </w:tr>
    </w:tbl>
    <w:p w14:paraId="5AED4DEF" w14:textId="77777777" w:rsidR="00552E30" w:rsidRPr="00E8024E" w:rsidRDefault="00552E30" w:rsidP="00552E30">
      <w:pPr>
        <w:rPr>
          <w:rFonts w:ascii="Arial" w:hAnsi="Arial" w:cs="Arial"/>
          <w:bCs/>
          <w:i/>
          <w:sz w:val="12"/>
          <w:szCs w:val="12"/>
        </w:rPr>
      </w:pPr>
    </w:p>
    <w:p w14:paraId="600E488E" w14:textId="77777777" w:rsidR="00236474" w:rsidRPr="00236474" w:rsidRDefault="00236474" w:rsidP="00236474">
      <w:pPr>
        <w:rPr>
          <w:rFonts w:ascii="Arial" w:hAnsi="Arial" w:cs="Arial"/>
          <w:i/>
          <w:sz w:val="16"/>
          <w:szCs w:val="16"/>
        </w:rPr>
      </w:pPr>
      <w:r w:rsidRPr="00236474">
        <w:rPr>
          <w:rFonts w:ascii="Arial" w:hAnsi="Arial" w:cs="Arial"/>
          <w:i/>
          <w:sz w:val="16"/>
          <w:szCs w:val="16"/>
        </w:rPr>
        <w:t>Należy wypełnić tabelę zgodnie z poniższą instrukcją (odnośniki do indeksów wskazanych w tabeli):</w:t>
      </w:r>
    </w:p>
    <w:p w14:paraId="1F02533E" w14:textId="77777777" w:rsidR="00236474" w:rsidRPr="00236474" w:rsidRDefault="00236474" w:rsidP="00236474">
      <w:pPr>
        <w:spacing w:after="80"/>
        <w:ind w:left="142"/>
        <w:jc w:val="both"/>
        <w:rPr>
          <w:rFonts w:ascii="Arial" w:hAnsi="Arial" w:cs="Arial"/>
          <w:i/>
          <w:sz w:val="16"/>
          <w:szCs w:val="16"/>
          <w:lang w:eastAsia="pl-PL"/>
        </w:rPr>
      </w:pPr>
      <w:r w:rsidRPr="00236474">
        <w:rPr>
          <w:rFonts w:ascii="Arial" w:hAnsi="Arial" w:cs="Arial"/>
          <w:i/>
          <w:sz w:val="16"/>
          <w:szCs w:val="16"/>
          <w:vertAlign w:val="superscript"/>
        </w:rPr>
        <w:t xml:space="preserve">1 </w:t>
      </w:r>
      <w:r w:rsidRPr="00236474">
        <w:rPr>
          <w:rFonts w:ascii="Arial" w:hAnsi="Arial" w:cs="Arial"/>
          <w:i/>
          <w:sz w:val="16"/>
          <w:szCs w:val="16"/>
        </w:rPr>
        <w:t xml:space="preserve">- jeżeli dotyczy, to należy </w:t>
      </w:r>
      <w:r w:rsidRPr="00236474">
        <w:rPr>
          <w:rFonts w:ascii="Arial" w:hAnsi="Arial" w:cs="Arial"/>
          <w:i/>
          <w:sz w:val="16"/>
          <w:szCs w:val="16"/>
          <w:lang w:eastAsia="pl-PL"/>
        </w:rPr>
        <w:t>zaznaczyć „TAK” w tej kolumnie</w:t>
      </w:r>
    </w:p>
    <w:p w14:paraId="5F32687C" w14:textId="77777777" w:rsidR="00E8024E" w:rsidRDefault="00E8024E" w:rsidP="00E8024E">
      <w:pPr>
        <w:pStyle w:val="rozdzia"/>
        <w:rPr>
          <w:rFonts w:ascii="Arial" w:hAnsi="Arial" w:cs="Arial"/>
        </w:rPr>
      </w:pPr>
    </w:p>
    <w:p w14:paraId="2CCAF9D4" w14:textId="37EA1831" w:rsidR="00E8024E" w:rsidRDefault="00E8024E" w:rsidP="00E8024E">
      <w:pPr>
        <w:pStyle w:val="rozdzia"/>
        <w:rPr>
          <w:rFonts w:ascii="Arial" w:hAnsi="Arial" w:cs="Arial"/>
        </w:rPr>
      </w:pPr>
    </w:p>
    <w:p w14:paraId="1B13E7A6" w14:textId="65AA89B8" w:rsidR="00CC58AE" w:rsidRDefault="00CC58AE" w:rsidP="00E8024E">
      <w:pPr>
        <w:pStyle w:val="rozdzia"/>
        <w:rPr>
          <w:rFonts w:ascii="Arial" w:hAnsi="Arial" w:cs="Arial"/>
        </w:rPr>
      </w:pPr>
    </w:p>
    <w:p w14:paraId="5A723D72" w14:textId="77777777" w:rsidR="00CC58AE" w:rsidRDefault="00CC58AE" w:rsidP="00E8024E">
      <w:pPr>
        <w:pStyle w:val="rozdzia"/>
        <w:rPr>
          <w:rFonts w:ascii="Arial" w:hAnsi="Arial" w:cs="Arial"/>
        </w:rPr>
      </w:pPr>
    </w:p>
    <w:p w14:paraId="67071046" w14:textId="77777777" w:rsidR="00E8024E" w:rsidRDefault="00E8024E" w:rsidP="00E8024E">
      <w:pPr>
        <w:pStyle w:val="rozdzia"/>
        <w:rPr>
          <w:rFonts w:ascii="Arial" w:hAnsi="Arial" w:cs="Arial"/>
        </w:rPr>
      </w:pPr>
    </w:p>
    <w:p w14:paraId="1E43F33C" w14:textId="01DF08EB" w:rsidR="00E8024E" w:rsidRPr="00FE7ECE" w:rsidRDefault="00E8024E" w:rsidP="00E8024E">
      <w:pPr>
        <w:pStyle w:val="rozdzia"/>
        <w:rPr>
          <w:rFonts w:ascii="Arial" w:hAnsi="Arial" w:cs="Arial"/>
          <w:b w:val="0"/>
          <w:bCs/>
          <w:color w:val="C00000"/>
        </w:rPr>
      </w:pPr>
      <w:r w:rsidRPr="00FE7ECE">
        <w:rPr>
          <w:rFonts w:ascii="Arial" w:hAnsi="Arial" w:cs="Arial"/>
          <w:b w:val="0"/>
          <w:bCs/>
          <w:color w:val="C00000"/>
        </w:rPr>
        <w:t>UWAGA:</w:t>
      </w:r>
    </w:p>
    <w:p w14:paraId="2FD707C9" w14:textId="77777777" w:rsidR="00E8024E" w:rsidRPr="00FE7ECE" w:rsidRDefault="00E8024E" w:rsidP="00E8024E">
      <w:pPr>
        <w:pStyle w:val="rozdzia"/>
        <w:numPr>
          <w:ilvl w:val="0"/>
          <w:numId w:val="30"/>
        </w:numPr>
        <w:rPr>
          <w:rFonts w:ascii="Arial" w:hAnsi="Arial" w:cs="Arial"/>
          <w:b w:val="0"/>
          <w:bCs/>
          <w:color w:val="C00000"/>
          <w:u w:val="none"/>
        </w:rPr>
      </w:pPr>
      <w:r w:rsidRPr="00FE7ECE">
        <w:rPr>
          <w:rFonts w:ascii="Arial" w:hAnsi="Arial" w:cs="Arial"/>
          <w:b w:val="0"/>
          <w:bCs/>
          <w:color w:val="C00000"/>
          <w:u w:val="none"/>
        </w:rPr>
        <w:t>Zamawiający zaleca przed podpisaniem, zapisanie dokumentu w formacie .pdf</w:t>
      </w:r>
    </w:p>
    <w:p w14:paraId="67526C54" w14:textId="77777777" w:rsidR="00E8024E" w:rsidRPr="00FE7ECE" w:rsidRDefault="00E8024E" w:rsidP="00E8024E">
      <w:pPr>
        <w:pStyle w:val="rozdzia"/>
        <w:numPr>
          <w:ilvl w:val="0"/>
          <w:numId w:val="30"/>
        </w:numPr>
        <w:rPr>
          <w:rFonts w:ascii="Arial" w:hAnsi="Arial" w:cs="Arial"/>
          <w:b w:val="0"/>
          <w:bCs/>
          <w:color w:val="C00000"/>
          <w:u w:val="none"/>
        </w:rPr>
      </w:pPr>
      <w:r w:rsidRPr="00FE7ECE">
        <w:rPr>
          <w:rFonts w:ascii="Arial" w:hAnsi="Arial" w:cs="Arial"/>
          <w:b w:val="0"/>
          <w:bCs/>
          <w:color w:val="C00000"/>
          <w:u w:val="none"/>
        </w:rPr>
        <w:t xml:space="preserve">Dokument należy wypełnić i podpisać kwalifikowalnym podpisem elektronicznym lub podpisem zaufanym lub podpisem osobistym </w:t>
      </w:r>
    </w:p>
    <w:p w14:paraId="6183F3AA" w14:textId="639EC73E" w:rsidR="007F10CC" w:rsidRPr="00FE7ECE" w:rsidRDefault="00E8024E" w:rsidP="008B7BC3">
      <w:pPr>
        <w:pStyle w:val="rozdzia"/>
        <w:numPr>
          <w:ilvl w:val="0"/>
          <w:numId w:val="30"/>
        </w:numPr>
        <w:rPr>
          <w:b w:val="0"/>
          <w:bCs/>
          <w:color w:val="C00000"/>
        </w:rPr>
      </w:pPr>
      <w:r w:rsidRPr="00FE7ECE">
        <w:rPr>
          <w:rFonts w:ascii="Arial" w:hAnsi="Arial" w:cs="Arial"/>
          <w:b w:val="0"/>
          <w:bCs/>
          <w:color w:val="C00000"/>
          <w:u w:val="none"/>
        </w:rPr>
        <w:t xml:space="preserve">W przypadku wykonawców wspólnie ubiegających się o udzielenie zamówienia, dokument ten/ dokumenty </w:t>
      </w:r>
      <w:proofErr w:type="gramStart"/>
      <w:r w:rsidRPr="00FE7ECE">
        <w:rPr>
          <w:rFonts w:ascii="Arial" w:hAnsi="Arial" w:cs="Arial"/>
          <w:b w:val="0"/>
          <w:bCs/>
          <w:color w:val="C00000"/>
          <w:u w:val="none"/>
        </w:rPr>
        <w:t>te  składa</w:t>
      </w:r>
      <w:proofErr w:type="gramEnd"/>
      <w:r w:rsidRPr="00FE7ECE">
        <w:rPr>
          <w:rFonts w:ascii="Arial" w:hAnsi="Arial" w:cs="Arial"/>
          <w:b w:val="0"/>
          <w:bCs/>
          <w:color w:val="C00000"/>
          <w:u w:val="none"/>
        </w:rPr>
        <w:t xml:space="preserve"> przynajmniej jeden z wykonawców.</w:t>
      </w:r>
    </w:p>
    <w:sectPr w:rsidR="007F10CC" w:rsidRPr="00FE7ECE" w:rsidSect="008755C9">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35AC3" w14:textId="77777777" w:rsidR="007740BA" w:rsidRDefault="007740BA" w:rsidP="00552E30">
      <w:r>
        <w:separator/>
      </w:r>
    </w:p>
  </w:endnote>
  <w:endnote w:type="continuationSeparator" w:id="0">
    <w:p w14:paraId="02B27F8A" w14:textId="77777777" w:rsidR="007740BA" w:rsidRDefault="007740BA"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2D552" w14:textId="77777777" w:rsidR="007740BA" w:rsidRDefault="007740BA" w:rsidP="00552E30">
      <w:r>
        <w:separator/>
      </w:r>
    </w:p>
  </w:footnote>
  <w:footnote w:type="continuationSeparator" w:id="0">
    <w:p w14:paraId="7165FBF1" w14:textId="77777777" w:rsidR="007740BA" w:rsidRDefault="007740BA"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29"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883711158">
    <w:abstractNumId w:val="0"/>
  </w:num>
  <w:num w:numId="2" w16cid:durableId="965236791">
    <w:abstractNumId w:val="1"/>
  </w:num>
  <w:num w:numId="3" w16cid:durableId="1094008389">
    <w:abstractNumId w:val="9"/>
  </w:num>
  <w:num w:numId="4" w16cid:durableId="17048378">
    <w:abstractNumId w:val="18"/>
  </w:num>
  <w:num w:numId="5" w16cid:durableId="1925458565">
    <w:abstractNumId w:val="7"/>
  </w:num>
  <w:num w:numId="6" w16cid:durableId="540366925">
    <w:abstractNumId w:val="24"/>
  </w:num>
  <w:num w:numId="7" w16cid:durableId="1876692746">
    <w:abstractNumId w:val="29"/>
  </w:num>
  <w:num w:numId="8" w16cid:durableId="1591936788">
    <w:abstractNumId w:val="21"/>
  </w:num>
  <w:num w:numId="9" w16cid:durableId="815605560">
    <w:abstractNumId w:val="26"/>
  </w:num>
  <w:num w:numId="10" w16cid:durableId="892305001">
    <w:abstractNumId w:val="22"/>
  </w:num>
  <w:num w:numId="11" w16cid:durableId="199324307">
    <w:abstractNumId w:val="27"/>
  </w:num>
  <w:num w:numId="12" w16cid:durableId="74985552">
    <w:abstractNumId w:val="28"/>
  </w:num>
  <w:num w:numId="13" w16cid:durableId="648436521">
    <w:abstractNumId w:val="17"/>
  </w:num>
  <w:num w:numId="14" w16cid:durableId="1804233654">
    <w:abstractNumId w:val="11"/>
  </w:num>
  <w:num w:numId="15" w16cid:durableId="505675776">
    <w:abstractNumId w:val="5"/>
  </w:num>
  <w:num w:numId="16" w16cid:durableId="1080325535">
    <w:abstractNumId w:val="2"/>
  </w:num>
  <w:num w:numId="17" w16cid:durableId="2091274377">
    <w:abstractNumId w:val="12"/>
  </w:num>
  <w:num w:numId="18" w16cid:durableId="772095582">
    <w:abstractNumId w:val="15"/>
  </w:num>
  <w:num w:numId="19" w16cid:durableId="1765685267">
    <w:abstractNumId w:val="14"/>
  </w:num>
  <w:num w:numId="20" w16cid:durableId="729690404">
    <w:abstractNumId w:val="25"/>
  </w:num>
  <w:num w:numId="21" w16cid:durableId="573710091">
    <w:abstractNumId w:val="3"/>
  </w:num>
  <w:num w:numId="22" w16cid:durableId="342820759">
    <w:abstractNumId w:val="13"/>
  </w:num>
  <w:num w:numId="23" w16cid:durableId="1182941108">
    <w:abstractNumId w:val="6"/>
  </w:num>
  <w:num w:numId="24" w16cid:durableId="218784854">
    <w:abstractNumId w:val="16"/>
  </w:num>
  <w:num w:numId="25" w16cid:durableId="1334450372">
    <w:abstractNumId w:val="20"/>
  </w:num>
  <w:num w:numId="26" w16cid:durableId="1035889142">
    <w:abstractNumId w:val="8"/>
  </w:num>
  <w:num w:numId="27" w16cid:durableId="1233349450">
    <w:abstractNumId w:val="23"/>
  </w:num>
  <w:num w:numId="28" w16cid:durableId="1397165317">
    <w:abstractNumId w:val="4"/>
  </w:num>
  <w:num w:numId="29" w16cid:durableId="1230189322">
    <w:abstractNumId w:val="19"/>
  </w:num>
  <w:num w:numId="30" w16cid:durableId="7829165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076EA"/>
    <w:rsid w:val="00024D33"/>
    <w:rsid w:val="00045512"/>
    <w:rsid w:val="00050346"/>
    <w:rsid w:val="00050B0A"/>
    <w:rsid w:val="000514C0"/>
    <w:rsid w:val="000515AA"/>
    <w:rsid w:val="00060683"/>
    <w:rsid w:val="000616C1"/>
    <w:rsid w:val="000732BC"/>
    <w:rsid w:val="00074DAD"/>
    <w:rsid w:val="000751D5"/>
    <w:rsid w:val="000845D8"/>
    <w:rsid w:val="000916F3"/>
    <w:rsid w:val="000918C1"/>
    <w:rsid w:val="000A7D02"/>
    <w:rsid w:val="000C7C58"/>
    <w:rsid w:val="000D137F"/>
    <w:rsid w:val="000E168B"/>
    <w:rsid w:val="00122046"/>
    <w:rsid w:val="001248ED"/>
    <w:rsid w:val="00124CC1"/>
    <w:rsid w:val="00127CFD"/>
    <w:rsid w:val="00150AAB"/>
    <w:rsid w:val="00156473"/>
    <w:rsid w:val="00163483"/>
    <w:rsid w:val="001653E4"/>
    <w:rsid w:val="00167078"/>
    <w:rsid w:val="001817BC"/>
    <w:rsid w:val="00190D7A"/>
    <w:rsid w:val="001A2236"/>
    <w:rsid w:val="001A4DBE"/>
    <w:rsid w:val="001B0198"/>
    <w:rsid w:val="001C1BB2"/>
    <w:rsid w:val="001D04B7"/>
    <w:rsid w:val="001D36B7"/>
    <w:rsid w:val="001D38E0"/>
    <w:rsid w:val="001E0726"/>
    <w:rsid w:val="0021047D"/>
    <w:rsid w:val="002137DB"/>
    <w:rsid w:val="0022527E"/>
    <w:rsid w:val="00232779"/>
    <w:rsid w:val="00236474"/>
    <w:rsid w:val="002426F5"/>
    <w:rsid w:val="00245D3C"/>
    <w:rsid w:val="00247741"/>
    <w:rsid w:val="00270E68"/>
    <w:rsid w:val="0027755E"/>
    <w:rsid w:val="00284AED"/>
    <w:rsid w:val="00291A76"/>
    <w:rsid w:val="002D1BFE"/>
    <w:rsid w:val="002D314B"/>
    <w:rsid w:val="002D4AAE"/>
    <w:rsid w:val="002F3012"/>
    <w:rsid w:val="002F4E11"/>
    <w:rsid w:val="002F6F57"/>
    <w:rsid w:val="00310BCD"/>
    <w:rsid w:val="00340E84"/>
    <w:rsid w:val="00343F6D"/>
    <w:rsid w:val="00344AA3"/>
    <w:rsid w:val="00351EFD"/>
    <w:rsid w:val="003929A6"/>
    <w:rsid w:val="003948FF"/>
    <w:rsid w:val="003A6715"/>
    <w:rsid w:val="003B05AE"/>
    <w:rsid w:val="003E3FB0"/>
    <w:rsid w:val="003F2638"/>
    <w:rsid w:val="003F6810"/>
    <w:rsid w:val="00404873"/>
    <w:rsid w:val="00412ABA"/>
    <w:rsid w:val="004152D6"/>
    <w:rsid w:val="00424214"/>
    <w:rsid w:val="004427C8"/>
    <w:rsid w:val="00473C4D"/>
    <w:rsid w:val="00492111"/>
    <w:rsid w:val="004E2217"/>
    <w:rsid w:val="004F53D9"/>
    <w:rsid w:val="00512CFB"/>
    <w:rsid w:val="00517135"/>
    <w:rsid w:val="00517913"/>
    <w:rsid w:val="00517930"/>
    <w:rsid w:val="00532B93"/>
    <w:rsid w:val="00535E79"/>
    <w:rsid w:val="00547BF5"/>
    <w:rsid w:val="0055238E"/>
    <w:rsid w:val="00552E30"/>
    <w:rsid w:val="005767E7"/>
    <w:rsid w:val="00596E06"/>
    <w:rsid w:val="005B276F"/>
    <w:rsid w:val="005F1ADE"/>
    <w:rsid w:val="0060089C"/>
    <w:rsid w:val="006077B5"/>
    <w:rsid w:val="00617757"/>
    <w:rsid w:val="006546E3"/>
    <w:rsid w:val="006573FC"/>
    <w:rsid w:val="006601D7"/>
    <w:rsid w:val="00667CF0"/>
    <w:rsid w:val="006D55F9"/>
    <w:rsid w:val="006E00EB"/>
    <w:rsid w:val="006E424D"/>
    <w:rsid w:val="006F480A"/>
    <w:rsid w:val="00701FE2"/>
    <w:rsid w:val="0070676B"/>
    <w:rsid w:val="00721F1A"/>
    <w:rsid w:val="007329B6"/>
    <w:rsid w:val="00736525"/>
    <w:rsid w:val="007568F1"/>
    <w:rsid w:val="007657DE"/>
    <w:rsid w:val="007678E2"/>
    <w:rsid w:val="007719D4"/>
    <w:rsid w:val="00772C83"/>
    <w:rsid w:val="007740BA"/>
    <w:rsid w:val="007E6F31"/>
    <w:rsid w:val="007F10CC"/>
    <w:rsid w:val="008002E3"/>
    <w:rsid w:val="008030B5"/>
    <w:rsid w:val="00830B2B"/>
    <w:rsid w:val="00853A1E"/>
    <w:rsid w:val="008755C9"/>
    <w:rsid w:val="00887146"/>
    <w:rsid w:val="008A4193"/>
    <w:rsid w:val="008D306A"/>
    <w:rsid w:val="00925A7E"/>
    <w:rsid w:val="009615BE"/>
    <w:rsid w:val="00961B34"/>
    <w:rsid w:val="009625B5"/>
    <w:rsid w:val="00972A39"/>
    <w:rsid w:val="00974E7A"/>
    <w:rsid w:val="009875C6"/>
    <w:rsid w:val="009952AA"/>
    <w:rsid w:val="009A07CE"/>
    <w:rsid w:val="009C77B4"/>
    <w:rsid w:val="009E3302"/>
    <w:rsid w:val="009E50D1"/>
    <w:rsid w:val="00A1151A"/>
    <w:rsid w:val="00A17CB5"/>
    <w:rsid w:val="00A310A6"/>
    <w:rsid w:val="00A73E9D"/>
    <w:rsid w:val="00A801A5"/>
    <w:rsid w:val="00A84D9E"/>
    <w:rsid w:val="00A90AD6"/>
    <w:rsid w:val="00AD7D63"/>
    <w:rsid w:val="00AE3DEE"/>
    <w:rsid w:val="00AF68BD"/>
    <w:rsid w:val="00B01CB9"/>
    <w:rsid w:val="00B05CEF"/>
    <w:rsid w:val="00B44419"/>
    <w:rsid w:val="00B4557D"/>
    <w:rsid w:val="00B81178"/>
    <w:rsid w:val="00B82A31"/>
    <w:rsid w:val="00BA389C"/>
    <w:rsid w:val="00BA5FE1"/>
    <w:rsid w:val="00BC22DF"/>
    <w:rsid w:val="00BD01BF"/>
    <w:rsid w:val="00BD105A"/>
    <w:rsid w:val="00BD3E87"/>
    <w:rsid w:val="00BF2E8B"/>
    <w:rsid w:val="00BF6E32"/>
    <w:rsid w:val="00C02A25"/>
    <w:rsid w:val="00C0408D"/>
    <w:rsid w:val="00C13952"/>
    <w:rsid w:val="00C31E34"/>
    <w:rsid w:val="00C321E5"/>
    <w:rsid w:val="00C33D13"/>
    <w:rsid w:val="00C45C01"/>
    <w:rsid w:val="00C667FE"/>
    <w:rsid w:val="00C71E66"/>
    <w:rsid w:val="00C7331B"/>
    <w:rsid w:val="00C73EAF"/>
    <w:rsid w:val="00C90715"/>
    <w:rsid w:val="00C9798B"/>
    <w:rsid w:val="00CC58AE"/>
    <w:rsid w:val="00CC66F7"/>
    <w:rsid w:val="00D2434F"/>
    <w:rsid w:val="00D57265"/>
    <w:rsid w:val="00D61008"/>
    <w:rsid w:val="00D703A1"/>
    <w:rsid w:val="00D72125"/>
    <w:rsid w:val="00DB2E6E"/>
    <w:rsid w:val="00DB4F42"/>
    <w:rsid w:val="00DE6C45"/>
    <w:rsid w:val="00DE78C7"/>
    <w:rsid w:val="00E65982"/>
    <w:rsid w:val="00E8024E"/>
    <w:rsid w:val="00E940BC"/>
    <w:rsid w:val="00EA22C5"/>
    <w:rsid w:val="00EA3812"/>
    <w:rsid w:val="00EA4E53"/>
    <w:rsid w:val="00EA6F8D"/>
    <w:rsid w:val="00EB0491"/>
    <w:rsid w:val="00ED4B28"/>
    <w:rsid w:val="00ED6B7E"/>
    <w:rsid w:val="00EE34EB"/>
    <w:rsid w:val="00F13A91"/>
    <w:rsid w:val="00F16D3F"/>
    <w:rsid w:val="00F31AC9"/>
    <w:rsid w:val="00F34AC8"/>
    <w:rsid w:val="00F37086"/>
    <w:rsid w:val="00F407B6"/>
    <w:rsid w:val="00F47900"/>
    <w:rsid w:val="00F52F6E"/>
    <w:rsid w:val="00F54417"/>
    <w:rsid w:val="00F56EA4"/>
    <w:rsid w:val="00F63A01"/>
    <w:rsid w:val="00F668A7"/>
    <w:rsid w:val="00F71057"/>
    <w:rsid w:val="00F77A8B"/>
    <w:rsid w:val="00F81DDE"/>
    <w:rsid w:val="00F86864"/>
    <w:rsid w:val="00F932E6"/>
    <w:rsid w:val="00FB0CD5"/>
    <w:rsid w:val="00FC7714"/>
    <w:rsid w:val="00FE1D89"/>
    <w:rsid w:val="00FE7E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
    <w:link w:val="Akapitzlist"/>
    <w:uiPriority w:val="34"/>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401</Words>
  <Characters>2410</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54</cp:revision>
  <cp:lastPrinted>2024-02-08T09:08:00Z</cp:lastPrinted>
  <dcterms:created xsi:type="dcterms:W3CDTF">2021-03-08T11:29:00Z</dcterms:created>
  <dcterms:modified xsi:type="dcterms:W3CDTF">2026-03-23T12:38:00Z</dcterms:modified>
</cp:coreProperties>
</file>